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F78CD" w14:textId="77777777" w:rsidR="007E445E" w:rsidRPr="006F39D4" w:rsidRDefault="007E445E" w:rsidP="006F39D4">
      <w:pPr>
        <w:spacing w:before="120" w:line="276" w:lineRule="auto"/>
        <w:jc w:val="left"/>
        <w:rPr>
          <w:rFonts w:ascii="Verdana" w:hAnsi="Verdana" w:cstheme="minorHAnsi"/>
          <w:b/>
          <w:bCs/>
          <w:sz w:val="16"/>
          <w:szCs w:val="16"/>
        </w:rPr>
      </w:pPr>
    </w:p>
    <w:p w14:paraId="71847ED0" w14:textId="77777777" w:rsidR="007E445E" w:rsidRDefault="007E445E" w:rsidP="007E445E">
      <w:pPr>
        <w:pStyle w:val="Akapitzlist"/>
        <w:spacing w:before="120" w:line="276" w:lineRule="auto"/>
        <w:ind w:left="284"/>
        <w:jc w:val="left"/>
        <w:rPr>
          <w:rFonts w:ascii="Verdana" w:hAnsi="Verdana" w:cstheme="minorHAnsi"/>
          <w:b/>
          <w:bCs/>
          <w:sz w:val="16"/>
          <w:szCs w:val="16"/>
        </w:rPr>
      </w:pPr>
    </w:p>
    <w:p w14:paraId="22790446" w14:textId="5E715649" w:rsidR="007E445E" w:rsidRPr="007E445E" w:rsidRDefault="007E445E" w:rsidP="00F615F9">
      <w:pPr>
        <w:pStyle w:val="Akapitzlist"/>
        <w:spacing w:before="120" w:line="276" w:lineRule="auto"/>
        <w:ind w:left="284"/>
        <w:jc w:val="right"/>
        <w:rPr>
          <w:rFonts w:ascii="Verdana" w:hAnsi="Verdana" w:cstheme="minorHAnsi"/>
          <w:b/>
          <w:bCs/>
          <w:sz w:val="18"/>
          <w:szCs w:val="18"/>
        </w:rPr>
      </w:pPr>
      <w:r w:rsidRPr="007E445E">
        <w:rPr>
          <w:rFonts w:ascii="Verdana" w:hAnsi="Verdana" w:cstheme="minorHAnsi"/>
          <w:b/>
          <w:bCs/>
          <w:sz w:val="18"/>
          <w:szCs w:val="18"/>
        </w:rPr>
        <w:t>ZAŁĄCZNIK NR 9 DO SWZ – ANKIETA WERYFIKACJI WYKONAWCY W ZAKRESIE ZAPEWNIENIA GWARANCJI BEZPIECZEŃSTWA PRZETWARZANIA DANYCH OSOBOWYCH</w:t>
      </w:r>
    </w:p>
    <w:p w14:paraId="2AAE3FB5" w14:textId="61E5B7BD" w:rsidR="00A473BE" w:rsidRPr="00F615F9" w:rsidRDefault="00A473BE" w:rsidP="00A473BE">
      <w:pPr>
        <w:pStyle w:val="Akapitzlist"/>
        <w:spacing w:before="120" w:line="276" w:lineRule="auto"/>
        <w:ind w:left="284"/>
        <w:jc w:val="left"/>
        <w:outlineLvl w:val="0"/>
        <w:rPr>
          <w:rFonts w:ascii="Verdana" w:hAnsi="Verdana" w:cstheme="minorHAnsi"/>
          <w:b/>
          <w:sz w:val="18"/>
          <w:szCs w:val="18"/>
        </w:rPr>
      </w:pPr>
    </w:p>
    <w:p w14:paraId="44C6AD58" w14:textId="4E91E7BF" w:rsidR="005B5686" w:rsidRPr="00D97A93" w:rsidRDefault="005B5686" w:rsidP="00A473BE">
      <w:pPr>
        <w:pStyle w:val="Akapitzlist"/>
        <w:spacing w:before="120" w:line="276" w:lineRule="auto"/>
        <w:ind w:left="284"/>
        <w:jc w:val="left"/>
        <w:outlineLvl w:val="0"/>
        <w:rPr>
          <w:rFonts w:ascii="Verdana" w:hAnsi="Verdana" w:cstheme="minorHAnsi"/>
          <w:b/>
          <w:sz w:val="16"/>
          <w:szCs w:val="16"/>
        </w:rPr>
      </w:pPr>
    </w:p>
    <w:tbl>
      <w:tblPr>
        <w:tblStyle w:val="Tabela-Siatk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850"/>
        <w:gridCol w:w="4134"/>
      </w:tblGrid>
      <w:tr w:rsidR="001068D7" w:rsidRPr="00D97A93" w14:paraId="434F6413" w14:textId="77777777" w:rsidTr="000245FC">
        <w:trPr>
          <w:trHeight w:val="1571"/>
        </w:trPr>
        <w:tc>
          <w:tcPr>
            <w:tcW w:w="3965" w:type="dxa"/>
            <w:tcBorders>
              <w:top w:val="single" w:sz="4" w:space="0" w:color="auto"/>
              <w:left w:val="single" w:sz="4" w:space="0" w:color="auto"/>
              <w:bottom w:val="single" w:sz="4" w:space="0" w:color="auto"/>
              <w:right w:val="single" w:sz="4" w:space="0" w:color="auto"/>
            </w:tcBorders>
            <w:shd w:val="clear" w:color="auto" w:fill="auto"/>
          </w:tcPr>
          <w:p w14:paraId="75D4A5B2" w14:textId="2CFB7E06" w:rsidR="001068D7" w:rsidRPr="0040514F" w:rsidRDefault="001068D7" w:rsidP="00345526">
            <w:pPr>
              <w:ind w:right="28"/>
              <w:jc w:val="left"/>
              <w:rPr>
                <w:rFonts w:ascii="Verdana" w:hAnsi="Verdana" w:cstheme="minorHAnsi"/>
                <w:sz w:val="18"/>
                <w:szCs w:val="18"/>
                <w:u w:val="single"/>
              </w:rPr>
            </w:pPr>
            <w:r w:rsidRPr="0040514F">
              <w:rPr>
                <w:rFonts w:ascii="Verdana" w:hAnsi="Verdana" w:cstheme="minorHAnsi"/>
                <w:sz w:val="18"/>
                <w:szCs w:val="18"/>
                <w:u w:val="single"/>
              </w:rPr>
              <w:t>Wykonawca</w:t>
            </w:r>
            <w:r w:rsidR="002B3C41" w:rsidRPr="0040514F">
              <w:rPr>
                <w:rFonts w:ascii="Verdana" w:hAnsi="Verdana" w:cstheme="minorHAnsi"/>
                <w:sz w:val="18"/>
                <w:szCs w:val="18"/>
                <w:u w:val="single"/>
              </w:rPr>
              <w:t xml:space="preserve"> (podmiot przetwarzający)</w:t>
            </w:r>
          </w:p>
          <w:p w14:paraId="79E5977F" w14:textId="77777777" w:rsidR="001068D7" w:rsidRPr="0040514F" w:rsidRDefault="001068D7" w:rsidP="00345526">
            <w:pPr>
              <w:ind w:right="28"/>
              <w:jc w:val="left"/>
              <w:rPr>
                <w:rFonts w:ascii="Verdana" w:hAnsi="Verdana" w:cstheme="minorHAnsi"/>
                <w:sz w:val="18"/>
                <w:szCs w:val="18"/>
              </w:rPr>
            </w:pPr>
          </w:p>
          <w:p w14:paraId="77F1CA76" w14:textId="77777777" w:rsidR="001068D7" w:rsidRPr="0040514F" w:rsidRDefault="001068D7" w:rsidP="00345526">
            <w:pPr>
              <w:ind w:right="28"/>
              <w:jc w:val="center"/>
              <w:rPr>
                <w:rFonts w:ascii="Verdana" w:hAnsi="Verdana" w:cstheme="minorHAnsi"/>
                <w:sz w:val="18"/>
                <w:szCs w:val="18"/>
              </w:rPr>
            </w:pPr>
            <w:r w:rsidRPr="0040514F">
              <w:rPr>
                <w:rFonts w:ascii="Verdana" w:hAnsi="Verdana" w:cstheme="minorHAnsi"/>
                <w:sz w:val="18"/>
                <w:szCs w:val="18"/>
              </w:rPr>
              <w:t>…………………………………………………</w:t>
            </w:r>
          </w:p>
          <w:p w14:paraId="11F0FD4B" w14:textId="77777777" w:rsidR="001068D7" w:rsidRPr="0040514F" w:rsidRDefault="001068D7" w:rsidP="00345526">
            <w:pPr>
              <w:ind w:right="28"/>
              <w:jc w:val="center"/>
              <w:rPr>
                <w:rFonts w:ascii="Verdana" w:hAnsi="Verdana" w:cstheme="minorHAnsi"/>
                <w:sz w:val="18"/>
                <w:szCs w:val="18"/>
              </w:rPr>
            </w:pPr>
            <w:r w:rsidRPr="0040514F">
              <w:rPr>
                <w:rFonts w:ascii="Verdana" w:hAnsi="Verdana" w:cstheme="minorHAnsi"/>
                <w:sz w:val="18"/>
                <w:szCs w:val="18"/>
              </w:rPr>
              <w:t>……………………………………………….</w:t>
            </w:r>
          </w:p>
          <w:p w14:paraId="6531D36D" w14:textId="77777777" w:rsidR="001068D7" w:rsidRPr="0040514F" w:rsidRDefault="001068D7" w:rsidP="00345526">
            <w:pPr>
              <w:ind w:right="28"/>
              <w:jc w:val="center"/>
              <w:rPr>
                <w:rFonts w:ascii="Verdana" w:hAnsi="Verdana" w:cstheme="minorHAnsi"/>
                <w:sz w:val="18"/>
                <w:szCs w:val="18"/>
              </w:rPr>
            </w:pPr>
            <w:r w:rsidRPr="0040514F">
              <w:rPr>
                <w:rFonts w:ascii="Verdana" w:hAnsi="Verdana" w:cstheme="minorHAnsi"/>
                <w:sz w:val="18"/>
                <w:szCs w:val="18"/>
              </w:rPr>
              <w:t>Nazwa i adres</w:t>
            </w:r>
          </w:p>
          <w:p w14:paraId="4388EABE" w14:textId="77777777" w:rsidR="001068D7" w:rsidRPr="0040514F" w:rsidRDefault="001068D7" w:rsidP="00345526">
            <w:pPr>
              <w:ind w:right="28"/>
              <w:jc w:val="left"/>
              <w:rPr>
                <w:rFonts w:ascii="Verdana" w:hAnsi="Verdana" w:cstheme="minorHAnsi"/>
                <w:sz w:val="18"/>
                <w:szCs w:val="18"/>
              </w:rPr>
            </w:pPr>
          </w:p>
        </w:tc>
        <w:tc>
          <w:tcPr>
            <w:tcW w:w="850" w:type="dxa"/>
            <w:tcBorders>
              <w:left w:val="single" w:sz="4" w:space="0" w:color="auto"/>
              <w:right w:val="single" w:sz="4" w:space="0" w:color="auto"/>
            </w:tcBorders>
            <w:shd w:val="clear" w:color="auto" w:fill="auto"/>
          </w:tcPr>
          <w:p w14:paraId="76A2554F" w14:textId="77777777" w:rsidR="001068D7" w:rsidRPr="0040514F" w:rsidRDefault="001068D7" w:rsidP="00345526">
            <w:pPr>
              <w:spacing w:line="360" w:lineRule="auto"/>
              <w:rPr>
                <w:rFonts w:ascii="Verdana" w:eastAsiaTheme="majorEastAsia" w:hAnsi="Verdana" w:cstheme="minorHAnsi"/>
                <w:sz w:val="18"/>
                <w:szCs w:val="18"/>
                <w:u w:val="single"/>
              </w:rPr>
            </w:pPr>
          </w:p>
        </w:tc>
        <w:tc>
          <w:tcPr>
            <w:tcW w:w="4134" w:type="dxa"/>
            <w:tcBorders>
              <w:top w:val="single" w:sz="4" w:space="0" w:color="auto"/>
              <w:left w:val="single" w:sz="4" w:space="0" w:color="auto"/>
              <w:bottom w:val="single" w:sz="4" w:space="0" w:color="auto"/>
              <w:right w:val="single" w:sz="4" w:space="0" w:color="auto"/>
            </w:tcBorders>
            <w:shd w:val="clear" w:color="auto" w:fill="auto"/>
          </w:tcPr>
          <w:p w14:paraId="4CAFB32E" w14:textId="77777777" w:rsidR="001068D7" w:rsidRPr="0040514F" w:rsidRDefault="001068D7" w:rsidP="00345526">
            <w:pPr>
              <w:spacing w:line="360" w:lineRule="auto"/>
              <w:rPr>
                <w:rFonts w:ascii="Verdana" w:eastAsiaTheme="majorEastAsia" w:hAnsi="Verdana" w:cstheme="minorHAnsi"/>
                <w:sz w:val="18"/>
                <w:szCs w:val="18"/>
                <w:u w:val="single"/>
              </w:rPr>
            </w:pPr>
            <w:r w:rsidRPr="0040514F">
              <w:rPr>
                <w:rFonts w:ascii="Verdana" w:eastAsiaTheme="majorEastAsia" w:hAnsi="Verdana" w:cstheme="minorHAnsi"/>
                <w:sz w:val="18"/>
                <w:szCs w:val="18"/>
                <w:u w:val="single"/>
              </w:rPr>
              <w:t xml:space="preserve">Zamawiający </w:t>
            </w:r>
          </w:p>
          <w:p w14:paraId="0B79D2BE" w14:textId="77777777" w:rsidR="001068D7" w:rsidRPr="0040514F" w:rsidRDefault="001068D7" w:rsidP="004D5BBC">
            <w:pPr>
              <w:spacing w:before="120" w:after="120" w:line="276" w:lineRule="auto"/>
              <w:contextualSpacing/>
              <w:jc w:val="center"/>
              <w:rPr>
                <w:rFonts w:ascii="Verdana" w:eastAsia="Calibri" w:hAnsi="Verdana" w:cstheme="minorHAnsi"/>
                <w:sz w:val="18"/>
                <w:szCs w:val="18"/>
              </w:rPr>
            </w:pPr>
            <w:r w:rsidRPr="0040514F">
              <w:rPr>
                <w:rFonts w:ascii="Verdana" w:eastAsia="Calibri" w:hAnsi="Verdana" w:cstheme="minorHAnsi"/>
                <w:sz w:val="18"/>
                <w:szCs w:val="18"/>
              </w:rPr>
              <w:t>PGE Dystrybucja S.A.</w:t>
            </w:r>
          </w:p>
          <w:p w14:paraId="5B966D22" w14:textId="77777777" w:rsidR="001068D7" w:rsidRPr="0040514F" w:rsidRDefault="001068D7" w:rsidP="004D5BBC">
            <w:pPr>
              <w:spacing w:before="120" w:after="120" w:line="276" w:lineRule="auto"/>
              <w:contextualSpacing/>
              <w:jc w:val="center"/>
              <w:rPr>
                <w:rFonts w:ascii="Verdana" w:eastAsia="Calibri" w:hAnsi="Verdana" w:cstheme="minorHAnsi"/>
                <w:sz w:val="18"/>
                <w:szCs w:val="18"/>
              </w:rPr>
            </w:pPr>
            <w:r w:rsidRPr="0040514F">
              <w:rPr>
                <w:rFonts w:ascii="Verdana" w:eastAsia="Calibri" w:hAnsi="Verdana" w:cstheme="minorHAnsi"/>
                <w:sz w:val="18"/>
                <w:szCs w:val="18"/>
              </w:rPr>
              <w:t>w imieniu i na rzecz której działa:</w:t>
            </w:r>
          </w:p>
          <w:p w14:paraId="34E58E57" w14:textId="2CCC916F" w:rsidR="001068D7" w:rsidRPr="0040514F" w:rsidRDefault="001068D7" w:rsidP="004D5BBC">
            <w:pPr>
              <w:spacing w:before="120" w:after="120" w:line="276" w:lineRule="auto"/>
              <w:contextualSpacing/>
              <w:jc w:val="center"/>
              <w:rPr>
                <w:rFonts w:ascii="Verdana" w:eastAsia="Calibri" w:hAnsi="Verdana" w:cstheme="minorHAnsi"/>
                <w:b/>
                <w:sz w:val="18"/>
                <w:szCs w:val="18"/>
              </w:rPr>
            </w:pPr>
            <w:r w:rsidRPr="0040514F">
              <w:rPr>
                <w:rFonts w:ascii="Verdana" w:eastAsia="Calibri" w:hAnsi="Verdana" w:cstheme="minorHAnsi"/>
                <w:b/>
                <w:sz w:val="18"/>
                <w:szCs w:val="18"/>
              </w:rPr>
              <w:t xml:space="preserve">PGE Dystrybucja S.A. Oddział </w:t>
            </w:r>
            <w:r w:rsidR="00F47155" w:rsidRPr="0040514F">
              <w:rPr>
                <w:rFonts w:ascii="Verdana" w:eastAsia="Calibri" w:hAnsi="Verdana" w:cstheme="minorHAnsi"/>
                <w:b/>
                <w:sz w:val="18"/>
                <w:szCs w:val="18"/>
              </w:rPr>
              <w:t>Zamość</w:t>
            </w:r>
          </w:p>
          <w:p w14:paraId="3BEE62C1" w14:textId="2746BB48" w:rsidR="001068D7" w:rsidRPr="0040514F" w:rsidRDefault="00F47155" w:rsidP="004D5BBC">
            <w:pPr>
              <w:spacing w:before="120" w:after="120" w:line="276" w:lineRule="auto"/>
              <w:contextualSpacing/>
              <w:jc w:val="center"/>
              <w:rPr>
                <w:rFonts w:ascii="Verdana" w:eastAsia="Calibri" w:hAnsi="Verdana" w:cstheme="minorHAnsi"/>
                <w:b/>
                <w:sz w:val="18"/>
                <w:szCs w:val="18"/>
              </w:rPr>
            </w:pPr>
            <w:r w:rsidRPr="0040514F">
              <w:rPr>
                <w:rFonts w:ascii="Verdana" w:eastAsia="Calibri" w:hAnsi="Verdana" w:cstheme="minorHAnsi"/>
                <w:b/>
                <w:sz w:val="18"/>
                <w:szCs w:val="18"/>
              </w:rPr>
              <w:t>ul.  Koźmiana  1</w:t>
            </w:r>
            <w:r w:rsidR="000F79BC" w:rsidRPr="0040514F">
              <w:rPr>
                <w:rFonts w:ascii="Verdana" w:eastAsia="Calibri" w:hAnsi="Verdana" w:cstheme="minorHAnsi"/>
                <w:b/>
                <w:sz w:val="18"/>
                <w:szCs w:val="18"/>
              </w:rPr>
              <w:t xml:space="preserve">, </w:t>
            </w:r>
            <w:r w:rsidRPr="0040514F">
              <w:rPr>
                <w:rFonts w:ascii="Verdana" w:eastAsia="Calibri" w:hAnsi="Verdana" w:cstheme="minorHAnsi"/>
                <w:b/>
                <w:sz w:val="18"/>
                <w:szCs w:val="18"/>
              </w:rPr>
              <w:t>22 – 400 Zamość</w:t>
            </w:r>
          </w:p>
        </w:tc>
      </w:tr>
    </w:tbl>
    <w:p w14:paraId="4E74576A" w14:textId="71DA96E8" w:rsidR="001068D7" w:rsidRPr="00D97A93" w:rsidRDefault="001068D7" w:rsidP="00A473BE">
      <w:pPr>
        <w:pStyle w:val="Akapitzlist"/>
        <w:spacing w:before="120" w:line="276" w:lineRule="auto"/>
        <w:ind w:left="284"/>
        <w:jc w:val="left"/>
        <w:outlineLvl w:val="0"/>
        <w:rPr>
          <w:rFonts w:ascii="Verdana" w:hAnsi="Verdana" w:cstheme="minorHAnsi"/>
          <w:b/>
          <w:sz w:val="16"/>
          <w:szCs w:val="16"/>
        </w:rPr>
      </w:pPr>
    </w:p>
    <w:p w14:paraId="23ACF4C0" w14:textId="624B0E2C" w:rsidR="00A473BE" w:rsidRPr="00D97A93" w:rsidRDefault="00A473BE" w:rsidP="00A473BE">
      <w:pPr>
        <w:pStyle w:val="Akapitzlist"/>
        <w:spacing w:before="120" w:line="276" w:lineRule="auto"/>
        <w:ind w:left="284"/>
        <w:jc w:val="left"/>
        <w:outlineLvl w:val="0"/>
        <w:rPr>
          <w:rFonts w:ascii="Verdana" w:hAnsi="Verdana" w:cstheme="minorHAnsi"/>
          <w:b/>
          <w:sz w:val="16"/>
          <w:szCs w:val="16"/>
        </w:rPr>
      </w:pPr>
    </w:p>
    <w:p w14:paraId="68E92CFA" w14:textId="46F5B4B7" w:rsidR="005B5686" w:rsidRPr="00F615F9" w:rsidRDefault="007044E3" w:rsidP="00533FAA">
      <w:pPr>
        <w:tabs>
          <w:tab w:val="left" w:pos="1628"/>
        </w:tabs>
        <w:jc w:val="center"/>
        <w:rPr>
          <w:rFonts w:ascii="Verdana" w:hAnsi="Verdana" w:cstheme="minorHAnsi"/>
          <w:b/>
          <w:sz w:val="18"/>
          <w:szCs w:val="18"/>
        </w:rPr>
      </w:pPr>
      <w:r w:rsidRPr="00F615F9">
        <w:rPr>
          <w:rFonts w:ascii="Verdana" w:hAnsi="Verdana" w:cstheme="minorHAnsi"/>
          <w:b/>
          <w:sz w:val="18"/>
          <w:szCs w:val="18"/>
        </w:rPr>
        <w:t>ANKIETA WERYFIKACJI WYKONAWCY W ZAKRESIE ZAPEWNIENIA GWARANCJI BEZPIECZEŃSTWA PRZETWARZANIA DANYCH OSOBOWYCH</w:t>
      </w:r>
      <w:r w:rsidR="00343536" w:rsidRPr="00F615F9">
        <w:rPr>
          <w:rFonts w:ascii="Verdana" w:hAnsi="Verdana" w:cstheme="minorHAnsi"/>
          <w:b/>
          <w:sz w:val="18"/>
          <w:szCs w:val="18"/>
        </w:rPr>
        <w:t xml:space="preserve"> </w:t>
      </w:r>
    </w:p>
    <w:p w14:paraId="713C0359" w14:textId="05D4BCB1" w:rsidR="00B371EF" w:rsidRPr="00F615F9" w:rsidRDefault="00B371EF" w:rsidP="00533FAA">
      <w:pPr>
        <w:rPr>
          <w:rFonts w:ascii="Verdana" w:hAnsi="Verdana" w:cstheme="minorHAnsi"/>
          <w:sz w:val="18"/>
          <w:szCs w:val="18"/>
        </w:rPr>
      </w:pPr>
    </w:p>
    <w:p w14:paraId="258FE0BC" w14:textId="41DDE5E4" w:rsidR="00533FAA" w:rsidRPr="00F704C6" w:rsidRDefault="00547A1B" w:rsidP="00F704C6">
      <w:pPr>
        <w:rPr>
          <w:rFonts w:ascii="Verdana" w:hAnsi="Verdana"/>
          <w:b/>
          <w:bCs/>
          <w:sz w:val="18"/>
          <w:szCs w:val="18"/>
        </w:rPr>
      </w:pPr>
      <w:r w:rsidRPr="000245FC">
        <w:rPr>
          <w:rFonts w:ascii="Verdana" w:hAnsi="Verdana" w:cstheme="minorHAnsi"/>
          <w:sz w:val="18"/>
          <w:szCs w:val="18"/>
          <w:lang w:eastAsia="pl-PL"/>
        </w:rPr>
        <w:t>W związku z Ofertą Wykonawcy złożoną</w:t>
      </w:r>
      <w:r w:rsidR="00533FAA" w:rsidRPr="000245FC">
        <w:rPr>
          <w:rFonts w:ascii="Verdana" w:hAnsi="Verdana" w:cstheme="minorHAnsi"/>
          <w:sz w:val="18"/>
          <w:szCs w:val="18"/>
          <w:lang w:eastAsia="pl-PL"/>
        </w:rPr>
        <w:t xml:space="preserve"> w postępowaniu zakupowym </w:t>
      </w:r>
      <w:r w:rsidR="00083B81" w:rsidRPr="000245FC">
        <w:rPr>
          <w:rFonts w:ascii="Verdana" w:hAnsi="Verdana" w:cstheme="minorHAnsi"/>
          <w:sz w:val="18"/>
          <w:szCs w:val="18"/>
          <w:lang w:eastAsia="pl-PL"/>
        </w:rPr>
        <w:br/>
      </w:r>
      <w:r w:rsidR="00533FAA" w:rsidRPr="000245FC">
        <w:rPr>
          <w:rFonts w:ascii="Verdana" w:hAnsi="Verdana" w:cstheme="minorHAnsi"/>
          <w:sz w:val="18"/>
          <w:szCs w:val="18"/>
          <w:lang w:eastAsia="pl-PL"/>
        </w:rPr>
        <w:t xml:space="preserve">nr </w:t>
      </w:r>
      <w:r w:rsidR="00E7657E" w:rsidRPr="00E7657E">
        <w:rPr>
          <w:rFonts w:ascii="Verdana" w:hAnsi="Verdana" w:cstheme="minorHAnsi"/>
          <w:b/>
          <w:sz w:val="18"/>
          <w:szCs w:val="18"/>
          <w:lang w:eastAsia="pl-PL"/>
        </w:rPr>
        <w:t>POST/DYS/OZ/GZ/01456/2026</w:t>
      </w:r>
      <w:r w:rsidR="00653154" w:rsidRPr="000245FC">
        <w:rPr>
          <w:rFonts w:ascii="Verdana" w:hAnsi="Verdana" w:cstheme="minorHAnsi"/>
          <w:b/>
          <w:sz w:val="18"/>
          <w:szCs w:val="18"/>
          <w:lang w:eastAsia="pl-PL"/>
        </w:rPr>
        <w:t xml:space="preserve">, </w:t>
      </w:r>
      <w:r w:rsidR="00533FAA" w:rsidRPr="000245FC">
        <w:rPr>
          <w:rFonts w:ascii="Verdana" w:hAnsi="Verdana" w:cstheme="minorHAnsi"/>
          <w:sz w:val="18"/>
          <w:szCs w:val="18"/>
          <w:lang w:eastAsia="pl-PL"/>
        </w:rPr>
        <w:t xml:space="preserve">prowadzonym w trybie przetargu nieograniczonego </w:t>
      </w:r>
      <w:r w:rsidR="000245FC" w:rsidRPr="000245FC">
        <w:rPr>
          <w:rFonts w:ascii="Verdana" w:hAnsi="Verdana" w:cstheme="minorHAnsi"/>
          <w:sz w:val="18"/>
          <w:szCs w:val="18"/>
          <w:lang w:eastAsia="pl-PL"/>
        </w:rPr>
        <w:br/>
      </w:r>
      <w:r w:rsidR="00EF1BBE" w:rsidRPr="000245FC">
        <w:rPr>
          <w:rFonts w:ascii="Verdana" w:hAnsi="Verdana" w:cstheme="minorHAnsi"/>
          <w:sz w:val="18"/>
          <w:szCs w:val="18"/>
          <w:lang w:eastAsia="pl-PL"/>
        </w:rPr>
        <w:t>pn</w:t>
      </w:r>
      <w:r w:rsidR="00F44EB8" w:rsidRPr="000245FC">
        <w:rPr>
          <w:rFonts w:ascii="Verdana" w:hAnsi="Verdana" w:cstheme="minorHAnsi"/>
          <w:sz w:val="18"/>
          <w:szCs w:val="18"/>
          <w:lang w:eastAsia="pl-PL"/>
        </w:rPr>
        <w:t>.</w:t>
      </w:r>
      <w:r w:rsidR="004D5BBC" w:rsidRPr="000245FC">
        <w:rPr>
          <w:rFonts w:ascii="Verdana" w:hAnsi="Verdana"/>
          <w:sz w:val="18"/>
          <w:szCs w:val="18"/>
        </w:rPr>
        <w:t xml:space="preserve"> </w:t>
      </w:r>
      <w:r w:rsidR="00E7657E" w:rsidRPr="00E7657E">
        <w:rPr>
          <w:rFonts w:ascii="Verdana" w:hAnsi="Verdana"/>
          <w:b/>
          <w:bCs/>
          <w:sz w:val="18"/>
          <w:szCs w:val="18"/>
        </w:rPr>
        <w:t xml:space="preserve">Wymiana złączy kablowych </w:t>
      </w:r>
      <w:proofErr w:type="spellStart"/>
      <w:r w:rsidR="00E7657E" w:rsidRPr="00E7657E">
        <w:rPr>
          <w:rFonts w:ascii="Verdana" w:hAnsi="Verdana"/>
          <w:b/>
          <w:bCs/>
          <w:sz w:val="18"/>
          <w:szCs w:val="18"/>
        </w:rPr>
        <w:t>nN</w:t>
      </w:r>
      <w:proofErr w:type="spellEnd"/>
      <w:r w:rsidR="00E7657E" w:rsidRPr="00E7657E">
        <w:rPr>
          <w:rFonts w:ascii="Verdana" w:hAnsi="Verdana"/>
          <w:b/>
          <w:bCs/>
          <w:sz w:val="18"/>
          <w:szCs w:val="18"/>
        </w:rPr>
        <w:t xml:space="preserve"> na obszarze RE Chełm teren PE Rejowiec</w:t>
      </w:r>
      <w:r w:rsidR="00E7657E">
        <w:rPr>
          <w:rFonts w:ascii="Verdana" w:hAnsi="Verdana"/>
          <w:b/>
          <w:bCs/>
          <w:sz w:val="18"/>
          <w:szCs w:val="18"/>
        </w:rPr>
        <w:t xml:space="preserve">, </w:t>
      </w:r>
      <w:r w:rsidR="00533FAA" w:rsidRPr="000245FC">
        <w:rPr>
          <w:rFonts w:ascii="Verdana" w:hAnsi="Verdana" w:cstheme="minorHAnsi"/>
          <w:sz w:val="18"/>
          <w:szCs w:val="18"/>
          <w:lang w:eastAsia="pl-PL"/>
        </w:rPr>
        <w:t>niżej</w:t>
      </w:r>
      <w:r w:rsidRPr="000245FC">
        <w:rPr>
          <w:rFonts w:ascii="Verdana" w:hAnsi="Verdana" w:cstheme="minorHAnsi"/>
          <w:sz w:val="18"/>
          <w:szCs w:val="18"/>
          <w:lang w:eastAsia="pl-PL"/>
        </w:rPr>
        <w:t xml:space="preserve"> wskazujemy informacje dotyczące zapewnienia gwarancji bezpieczeństwa przetwarzania</w:t>
      </w:r>
      <w:r w:rsidR="002B3C41" w:rsidRPr="000245FC">
        <w:rPr>
          <w:rFonts w:ascii="Verdana" w:hAnsi="Verdana" w:cstheme="minorHAnsi"/>
          <w:sz w:val="18"/>
          <w:szCs w:val="18"/>
          <w:lang w:eastAsia="pl-PL"/>
        </w:rPr>
        <w:t xml:space="preserve"> danych osobowych</w:t>
      </w:r>
      <w:r w:rsidR="00301BDD" w:rsidRPr="000245FC">
        <w:rPr>
          <w:rFonts w:ascii="Verdana" w:hAnsi="Verdana" w:cstheme="minorHAnsi"/>
          <w:sz w:val="18"/>
          <w:szCs w:val="18"/>
          <w:lang w:eastAsia="pl-PL"/>
        </w:rPr>
        <w:t>.</w:t>
      </w:r>
    </w:p>
    <w:p w14:paraId="1FB5DA0E" w14:textId="77777777" w:rsidR="00133589" w:rsidRPr="000245FC" w:rsidRDefault="00133589" w:rsidP="00133589">
      <w:pPr>
        <w:widowControl w:val="0"/>
        <w:snapToGrid w:val="0"/>
        <w:spacing w:line="240" w:lineRule="auto"/>
        <w:ind w:right="170"/>
        <w:rPr>
          <w:rFonts w:ascii="Verdana" w:hAnsi="Verdana" w:cstheme="minorHAnsi"/>
          <w:sz w:val="18"/>
          <w:szCs w:val="18"/>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2B3C41" w:rsidRPr="000245FC" w14:paraId="0DF9AA83" w14:textId="1C332063" w:rsidTr="00A42EF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886C63" w14:textId="12464059" w:rsidR="002B3C41" w:rsidRPr="000245FC" w:rsidRDefault="002B3C41" w:rsidP="00EA7FDF">
            <w:pPr>
              <w:pStyle w:val="opis"/>
              <w:tabs>
                <w:tab w:val="left" w:pos="415"/>
              </w:tabs>
              <w:spacing w:line="300" w:lineRule="auto"/>
              <w:ind w:left="0" w:right="0"/>
              <w:jc w:val="center"/>
              <w:rPr>
                <w:rFonts w:ascii="Verdana" w:hAnsi="Verdana" w:cstheme="minorHAnsi"/>
                <w:i/>
                <w:sz w:val="18"/>
                <w:szCs w:val="18"/>
              </w:rPr>
            </w:pPr>
            <w:r w:rsidRPr="000245FC">
              <w:rPr>
                <w:rFonts w:ascii="Verdana" w:hAnsi="Verdana" w:cstheme="minorHAnsi"/>
                <w:i/>
                <w:sz w:val="18"/>
                <w:szCs w:val="18"/>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B2F0AD" w14:textId="0D824519" w:rsidR="002B3C41" w:rsidRPr="000245FC" w:rsidRDefault="002B3C41" w:rsidP="00B045C8">
            <w:pPr>
              <w:pStyle w:val="opis"/>
              <w:spacing w:line="300" w:lineRule="auto"/>
              <w:ind w:left="0"/>
              <w:jc w:val="center"/>
              <w:rPr>
                <w:rFonts w:ascii="Verdana" w:hAnsi="Verdana" w:cstheme="minorHAnsi"/>
                <w:i/>
                <w:sz w:val="18"/>
                <w:szCs w:val="18"/>
              </w:rPr>
            </w:pPr>
            <w:r w:rsidRPr="000245FC">
              <w:rPr>
                <w:rFonts w:ascii="Verdana" w:hAnsi="Verdana" w:cstheme="minorHAnsi"/>
                <w:i/>
                <w:sz w:val="18"/>
                <w:szCs w:val="18"/>
              </w:rPr>
              <w:t>Wymagany przez Zmawiającego zakres informacji / Informacje Wykonawcy</w:t>
            </w:r>
            <w:r w:rsidR="00B045C8" w:rsidRPr="000245FC">
              <w:rPr>
                <w:rFonts w:ascii="Verdana" w:hAnsi="Verdana" w:cstheme="minorHAnsi"/>
                <w:i/>
                <w:sz w:val="18"/>
                <w:szCs w:val="18"/>
              </w:rPr>
              <w:t xml:space="preserve"> (podmiotu przetwarzającego dane osobowe)</w:t>
            </w:r>
          </w:p>
        </w:tc>
      </w:tr>
      <w:tr w:rsidR="002B3C41" w:rsidRPr="000245FC" w14:paraId="70ED6E56" w14:textId="5054E1E6" w:rsidTr="002B3C4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20120AC" w14:textId="2FA55EEB" w:rsidR="002B3C41" w:rsidRPr="000245FC" w:rsidRDefault="002B3C4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1</w:t>
            </w:r>
          </w:p>
        </w:tc>
        <w:tc>
          <w:tcPr>
            <w:tcW w:w="8448" w:type="dxa"/>
            <w:tcBorders>
              <w:top w:val="single" w:sz="4" w:space="0" w:color="auto"/>
              <w:left w:val="single" w:sz="4" w:space="0" w:color="auto"/>
              <w:bottom w:val="single" w:sz="4" w:space="0" w:color="auto"/>
              <w:right w:val="single" w:sz="4" w:space="0" w:color="auto"/>
            </w:tcBorders>
            <w:vAlign w:val="center"/>
          </w:tcPr>
          <w:p w14:paraId="7CDDB524" w14:textId="5A2AE652" w:rsidR="002B3C41" w:rsidRPr="000245FC" w:rsidRDefault="002B3C41"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 xml:space="preserve">Pełna nazwa podmiotu przetwarzającego dane </w:t>
            </w:r>
            <w:r w:rsidR="00E90ECF" w:rsidRPr="000245FC">
              <w:rPr>
                <w:rFonts w:ascii="Verdana" w:hAnsi="Verdana" w:cstheme="minorHAnsi"/>
                <w:sz w:val="18"/>
                <w:szCs w:val="18"/>
              </w:rPr>
              <w:t>osobowe</w:t>
            </w:r>
            <w:r w:rsidRPr="000245FC">
              <w:rPr>
                <w:rFonts w:ascii="Verdana" w:hAnsi="Verdana" w:cstheme="minorHAnsi"/>
                <w:sz w:val="18"/>
                <w:szCs w:val="18"/>
              </w:rPr>
              <w:t>:</w:t>
            </w:r>
          </w:p>
          <w:p w14:paraId="304F4E56" w14:textId="32FE2384" w:rsidR="002B3C41" w:rsidRPr="000245FC" w:rsidRDefault="005A3030"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w:t>
            </w:r>
          </w:p>
        </w:tc>
      </w:tr>
      <w:tr w:rsidR="002B3C41" w:rsidRPr="000245FC" w14:paraId="562E3967" w14:textId="1E6CFAD9" w:rsidTr="002B3C4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E0F23CE" w14:textId="412D594E" w:rsidR="002B3C41" w:rsidRPr="000245FC" w:rsidRDefault="002B3C4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2</w:t>
            </w:r>
          </w:p>
        </w:tc>
        <w:tc>
          <w:tcPr>
            <w:tcW w:w="8448" w:type="dxa"/>
            <w:tcBorders>
              <w:top w:val="single" w:sz="4" w:space="0" w:color="auto"/>
              <w:left w:val="single" w:sz="4" w:space="0" w:color="auto"/>
              <w:bottom w:val="single" w:sz="4" w:space="0" w:color="auto"/>
              <w:right w:val="single" w:sz="4" w:space="0" w:color="auto"/>
            </w:tcBorders>
            <w:vAlign w:val="center"/>
          </w:tcPr>
          <w:p w14:paraId="7D5501A7" w14:textId="77777777" w:rsidR="002B3C41" w:rsidRPr="000245FC" w:rsidRDefault="002B3C41" w:rsidP="002B3C41">
            <w:pPr>
              <w:rPr>
                <w:rFonts w:ascii="Verdana" w:hAnsi="Verdana" w:cstheme="minorHAnsi"/>
                <w:sz w:val="18"/>
                <w:szCs w:val="18"/>
              </w:rPr>
            </w:pPr>
            <w:r w:rsidRPr="000245FC">
              <w:rPr>
                <w:rFonts w:ascii="Verdana" w:hAnsi="Verdana" w:cstheme="minorHAnsi"/>
                <w:sz w:val="18"/>
                <w:szCs w:val="18"/>
              </w:rPr>
              <w:t>Adres siedziby podmiotu przetwarzającego - prosimy o podanie adresu siedziby z CEIDG lub KRS:</w:t>
            </w:r>
          </w:p>
          <w:p w14:paraId="65DD62DC" w14:textId="22D84ECE" w:rsidR="002B3C41" w:rsidRPr="000245FC" w:rsidRDefault="005A3030" w:rsidP="002B3C41">
            <w:pPr>
              <w:rPr>
                <w:rFonts w:ascii="Verdana" w:hAnsi="Verdana" w:cstheme="minorHAnsi"/>
                <w:sz w:val="18"/>
                <w:szCs w:val="18"/>
              </w:rPr>
            </w:pPr>
            <w:r w:rsidRPr="000245FC">
              <w:rPr>
                <w:rFonts w:ascii="Verdana" w:hAnsi="Verdana" w:cstheme="minorHAnsi"/>
                <w:sz w:val="18"/>
                <w:szCs w:val="18"/>
              </w:rPr>
              <w:t>...</w:t>
            </w:r>
          </w:p>
        </w:tc>
      </w:tr>
      <w:tr w:rsidR="002B3C41" w:rsidRPr="000245FC" w14:paraId="39CCC636" w14:textId="0F8803E8" w:rsidTr="002B3C4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65CFF75" w14:textId="051D4E07" w:rsidR="002B3C41" w:rsidRPr="000245FC" w:rsidRDefault="002B3C4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3</w:t>
            </w:r>
          </w:p>
        </w:tc>
        <w:tc>
          <w:tcPr>
            <w:tcW w:w="8448" w:type="dxa"/>
            <w:tcBorders>
              <w:top w:val="single" w:sz="4" w:space="0" w:color="auto"/>
              <w:left w:val="single" w:sz="4" w:space="0" w:color="auto"/>
              <w:bottom w:val="single" w:sz="4" w:space="0" w:color="auto"/>
              <w:right w:val="single" w:sz="4" w:space="0" w:color="auto"/>
            </w:tcBorders>
            <w:vAlign w:val="center"/>
          </w:tcPr>
          <w:p w14:paraId="661CE352" w14:textId="193293AA" w:rsidR="002B3C41" w:rsidRPr="000245FC" w:rsidRDefault="002B3C41" w:rsidP="002B3C41">
            <w:pPr>
              <w:rPr>
                <w:rFonts w:ascii="Verdana" w:hAnsi="Verdana" w:cstheme="minorHAnsi"/>
                <w:sz w:val="18"/>
                <w:szCs w:val="18"/>
              </w:rPr>
            </w:pPr>
            <w:r w:rsidRPr="000245FC">
              <w:rPr>
                <w:rFonts w:ascii="Verdana" w:hAnsi="Verdana" w:cstheme="minorHAnsi"/>
                <w:sz w:val="18"/>
                <w:szCs w:val="18"/>
              </w:rPr>
              <w:t xml:space="preserve">Prosimy o podanie krótkiego opisu charakterystyki prowadzonej działalności przez podmiot przetwarzający - w kilku zdaniach: </w:t>
            </w:r>
          </w:p>
          <w:p w14:paraId="78C0F993" w14:textId="2E4F3221" w:rsidR="002B3C41" w:rsidRPr="000245FC" w:rsidRDefault="005A3030"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w:t>
            </w:r>
          </w:p>
        </w:tc>
      </w:tr>
      <w:tr w:rsidR="002B3C41" w:rsidRPr="000245FC" w14:paraId="3CA5ECD4" w14:textId="639FD148" w:rsidTr="002B3C4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FDCC65A" w14:textId="4457974E" w:rsidR="002B3C41" w:rsidRPr="000245FC" w:rsidRDefault="002B3C4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4</w:t>
            </w:r>
          </w:p>
        </w:tc>
        <w:tc>
          <w:tcPr>
            <w:tcW w:w="8448" w:type="dxa"/>
            <w:tcBorders>
              <w:top w:val="single" w:sz="4" w:space="0" w:color="auto"/>
              <w:left w:val="single" w:sz="4" w:space="0" w:color="auto"/>
              <w:bottom w:val="single" w:sz="4" w:space="0" w:color="auto"/>
              <w:right w:val="single" w:sz="4" w:space="0" w:color="auto"/>
            </w:tcBorders>
            <w:vAlign w:val="center"/>
          </w:tcPr>
          <w:p w14:paraId="39345409" w14:textId="6BB8BA5F" w:rsidR="002B3C41" w:rsidRPr="000245FC" w:rsidRDefault="002B3C41" w:rsidP="002B3C41">
            <w:pPr>
              <w:rPr>
                <w:rFonts w:ascii="Verdana" w:hAnsi="Verdana" w:cstheme="minorHAnsi"/>
                <w:sz w:val="18"/>
                <w:szCs w:val="18"/>
              </w:rPr>
            </w:pPr>
            <w:r w:rsidRPr="000245FC">
              <w:rPr>
                <w:rFonts w:ascii="Verdana" w:hAnsi="Verdana" w:cstheme="minorHAnsi"/>
                <w:sz w:val="18"/>
                <w:szCs w:val="18"/>
              </w:rPr>
              <w:t xml:space="preserve">Czy podmiot przetwarzający wyznaczył Inspektora Ochrony Danych Osobowych lub osobę odpowiedzialna za ochronę danych osobowych? Prosimy o wskazanie danych </w:t>
            </w:r>
            <w:r w:rsidR="00A42EF1" w:rsidRPr="000245FC">
              <w:rPr>
                <w:rFonts w:ascii="Verdana" w:hAnsi="Verdana" w:cstheme="minorHAnsi"/>
                <w:sz w:val="18"/>
                <w:szCs w:val="18"/>
              </w:rPr>
              <w:t>teleadresowych (telefon, email):</w:t>
            </w:r>
          </w:p>
          <w:p w14:paraId="53B26880" w14:textId="30E78507" w:rsidR="002B3C41" w:rsidRPr="000245FC" w:rsidRDefault="005A3030"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w:t>
            </w:r>
          </w:p>
        </w:tc>
      </w:tr>
      <w:tr w:rsidR="002B3C41" w:rsidRPr="000245FC" w14:paraId="0CFF3714" w14:textId="1A085535"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47B65A5" w14:textId="5ED6F00E" w:rsidR="002B3C41" w:rsidRPr="000245FC" w:rsidRDefault="00A42EF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5</w:t>
            </w:r>
          </w:p>
        </w:tc>
        <w:tc>
          <w:tcPr>
            <w:tcW w:w="8448" w:type="dxa"/>
            <w:tcBorders>
              <w:top w:val="single" w:sz="4" w:space="0" w:color="auto"/>
              <w:left w:val="single" w:sz="4" w:space="0" w:color="auto"/>
              <w:bottom w:val="single" w:sz="4" w:space="0" w:color="auto"/>
              <w:right w:val="single" w:sz="4" w:space="0" w:color="auto"/>
            </w:tcBorders>
            <w:vAlign w:val="center"/>
          </w:tcPr>
          <w:p w14:paraId="132DCB24" w14:textId="1BE078FB" w:rsidR="00A42EF1" w:rsidRPr="000245FC" w:rsidRDefault="00A42EF1" w:rsidP="00A42EF1">
            <w:pPr>
              <w:rPr>
                <w:rFonts w:ascii="Verdana" w:hAnsi="Verdana" w:cstheme="minorHAnsi"/>
                <w:sz w:val="18"/>
                <w:szCs w:val="18"/>
              </w:rPr>
            </w:pPr>
            <w:r w:rsidRPr="000245FC">
              <w:rPr>
                <w:rFonts w:ascii="Verdana" w:hAnsi="Verdana" w:cstheme="minorHAnsi"/>
                <w:sz w:val="18"/>
                <w:szCs w:val="18"/>
              </w:rPr>
              <w:t>Czy podmiot przetwarzający prowadzi rejestr kategorii czynności przetwarzania zawierający wszystkie informacje wskazane w art. 30 RODO?*</w:t>
            </w:r>
          </w:p>
          <w:p w14:paraId="4CF7429B" w14:textId="5D191F0F" w:rsidR="002B3C41" w:rsidRPr="000245FC" w:rsidRDefault="005A3030"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w:t>
            </w:r>
          </w:p>
        </w:tc>
      </w:tr>
      <w:tr w:rsidR="00A42EF1" w:rsidRPr="000245FC" w14:paraId="144226F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250B04" w14:textId="732E9368" w:rsidR="00A42EF1" w:rsidRPr="000245FC" w:rsidRDefault="00A42EF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6</w:t>
            </w:r>
          </w:p>
        </w:tc>
        <w:tc>
          <w:tcPr>
            <w:tcW w:w="8448" w:type="dxa"/>
            <w:tcBorders>
              <w:top w:val="single" w:sz="4" w:space="0" w:color="auto"/>
              <w:left w:val="single" w:sz="4" w:space="0" w:color="auto"/>
              <w:bottom w:val="single" w:sz="4" w:space="0" w:color="auto"/>
              <w:right w:val="single" w:sz="4" w:space="0" w:color="auto"/>
            </w:tcBorders>
            <w:vAlign w:val="center"/>
          </w:tcPr>
          <w:p w14:paraId="7A770BED" w14:textId="363EF01A" w:rsidR="00A42EF1" w:rsidRPr="000245FC" w:rsidRDefault="00A42EF1" w:rsidP="00A42EF1">
            <w:pPr>
              <w:rPr>
                <w:rFonts w:ascii="Verdana" w:hAnsi="Verdana" w:cstheme="minorHAnsi"/>
                <w:sz w:val="18"/>
                <w:szCs w:val="18"/>
              </w:rPr>
            </w:pPr>
            <w:r w:rsidRPr="000245FC">
              <w:rPr>
                <w:rFonts w:ascii="Verdana" w:hAnsi="Verdana" w:cstheme="minorHAnsi"/>
                <w:sz w:val="18"/>
                <w:szCs w:val="18"/>
              </w:rPr>
              <w:t>Czy podmiot przetwarzający opracował polityki/procedury w zakresie ochrony danych osobowych?*</w:t>
            </w:r>
          </w:p>
          <w:p w14:paraId="3324579E" w14:textId="00C246A7" w:rsidR="00A42EF1" w:rsidRPr="000245FC" w:rsidRDefault="005A3030"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w:t>
            </w:r>
          </w:p>
        </w:tc>
      </w:tr>
      <w:tr w:rsidR="00A42EF1" w:rsidRPr="000245FC" w14:paraId="2A41CED9"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405816" w14:textId="68DE5162" w:rsidR="00A42EF1" w:rsidRPr="000245FC" w:rsidRDefault="00A42EF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7</w:t>
            </w:r>
          </w:p>
        </w:tc>
        <w:tc>
          <w:tcPr>
            <w:tcW w:w="8448" w:type="dxa"/>
            <w:tcBorders>
              <w:top w:val="single" w:sz="4" w:space="0" w:color="auto"/>
              <w:left w:val="single" w:sz="4" w:space="0" w:color="auto"/>
              <w:bottom w:val="single" w:sz="4" w:space="0" w:color="auto"/>
              <w:right w:val="single" w:sz="4" w:space="0" w:color="auto"/>
            </w:tcBorders>
            <w:vAlign w:val="center"/>
          </w:tcPr>
          <w:p w14:paraId="4D077A8C" w14:textId="7A2A42C8" w:rsidR="00A42EF1" w:rsidRPr="000245FC" w:rsidRDefault="00A42EF1" w:rsidP="00A42EF1">
            <w:pPr>
              <w:rPr>
                <w:rFonts w:ascii="Verdana" w:hAnsi="Verdana" w:cstheme="minorHAnsi"/>
                <w:sz w:val="18"/>
                <w:szCs w:val="18"/>
              </w:rPr>
            </w:pPr>
            <w:r w:rsidRPr="000245FC">
              <w:rPr>
                <w:rFonts w:ascii="Verdana" w:hAnsi="Verdana" w:cstheme="minorHAnsi"/>
                <w:sz w:val="18"/>
                <w:szCs w:val="18"/>
              </w:rPr>
              <w:t xml:space="preserve">Czy pracownicy podmiotu przetwarzającego zostali przeszkoleni w zakresie ochrony danych osobowych oraz czy posiadają upoważnienia do przetwarzania danych osobowych? </w:t>
            </w:r>
          </w:p>
          <w:p w14:paraId="018018BD" w14:textId="4E60A784" w:rsidR="00A42EF1" w:rsidRPr="000245FC" w:rsidRDefault="005A3030"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w:t>
            </w:r>
          </w:p>
        </w:tc>
      </w:tr>
      <w:tr w:rsidR="00A42EF1" w:rsidRPr="000245FC" w14:paraId="6310626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A96C8D6" w14:textId="4250DF74" w:rsidR="00A42EF1" w:rsidRPr="000245FC" w:rsidRDefault="00A42EF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8</w:t>
            </w:r>
          </w:p>
        </w:tc>
        <w:tc>
          <w:tcPr>
            <w:tcW w:w="8448" w:type="dxa"/>
            <w:tcBorders>
              <w:top w:val="single" w:sz="4" w:space="0" w:color="auto"/>
              <w:left w:val="single" w:sz="4" w:space="0" w:color="auto"/>
              <w:bottom w:val="single" w:sz="4" w:space="0" w:color="auto"/>
              <w:right w:val="single" w:sz="4" w:space="0" w:color="auto"/>
            </w:tcBorders>
            <w:vAlign w:val="center"/>
          </w:tcPr>
          <w:p w14:paraId="357DD839" w14:textId="46B92577" w:rsidR="00A42EF1" w:rsidRPr="000245FC" w:rsidRDefault="00A42EF1" w:rsidP="00A42EF1">
            <w:pPr>
              <w:rPr>
                <w:rFonts w:ascii="Verdana" w:hAnsi="Verdana" w:cstheme="minorHAnsi"/>
                <w:sz w:val="18"/>
                <w:szCs w:val="18"/>
              </w:rPr>
            </w:pPr>
            <w:r w:rsidRPr="000245FC">
              <w:rPr>
                <w:rFonts w:ascii="Verdana" w:hAnsi="Verdana" w:cstheme="minorHAnsi"/>
                <w:sz w:val="18"/>
                <w:szCs w:val="18"/>
              </w:rPr>
              <w:t>Czy pracownicy podmiotu zostali zobowiązani do zachowania poufności przetwarzanych danych osobowych?</w:t>
            </w:r>
          </w:p>
          <w:p w14:paraId="35A3AC29" w14:textId="033FC815" w:rsidR="00A42EF1" w:rsidRPr="000245FC" w:rsidRDefault="005A3030"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w:t>
            </w:r>
          </w:p>
        </w:tc>
      </w:tr>
      <w:tr w:rsidR="00A42EF1" w:rsidRPr="000245FC" w14:paraId="5D85A2CB"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7EFF34" w14:textId="6AC3238E" w:rsidR="00A42EF1" w:rsidRPr="000245FC" w:rsidRDefault="00A42EF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lastRenderedPageBreak/>
              <w:t>9</w:t>
            </w:r>
          </w:p>
        </w:tc>
        <w:tc>
          <w:tcPr>
            <w:tcW w:w="8448" w:type="dxa"/>
            <w:tcBorders>
              <w:top w:val="single" w:sz="4" w:space="0" w:color="auto"/>
              <w:left w:val="single" w:sz="4" w:space="0" w:color="auto"/>
              <w:bottom w:val="single" w:sz="4" w:space="0" w:color="auto"/>
              <w:right w:val="single" w:sz="4" w:space="0" w:color="auto"/>
            </w:tcBorders>
            <w:vAlign w:val="center"/>
          </w:tcPr>
          <w:p w14:paraId="25DBB973" w14:textId="77777777" w:rsidR="00A42EF1" w:rsidRPr="000245FC" w:rsidRDefault="00A42EF1" w:rsidP="00A42EF1">
            <w:pPr>
              <w:rPr>
                <w:rFonts w:ascii="Verdana" w:hAnsi="Verdana" w:cstheme="minorHAnsi"/>
                <w:sz w:val="18"/>
                <w:szCs w:val="18"/>
              </w:rPr>
            </w:pPr>
            <w:r w:rsidRPr="000245FC">
              <w:rPr>
                <w:rFonts w:ascii="Verdana" w:hAnsi="Verdana" w:cstheme="minorHAnsi"/>
                <w:sz w:val="18"/>
                <w:szCs w:val="18"/>
              </w:rPr>
              <w:t>Czy podmiot przetwarzający zastosował środki kontroli fizycznej lub technicznej dostępu do budynków własnych/wynajmowanych lub wynajmowanej powierzchni w celu minimalizacji ryzyka utraty danych osobowych?</w:t>
            </w:r>
          </w:p>
          <w:p w14:paraId="5E116CBE" w14:textId="4F02AEFD" w:rsidR="005A3030" w:rsidRPr="000245FC" w:rsidRDefault="005A3030" w:rsidP="00A42EF1">
            <w:pPr>
              <w:rPr>
                <w:rFonts w:ascii="Verdana" w:hAnsi="Verdana" w:cstheme="minorHAnsi"/>
                <w:sz w:val="18"/>
                <w:szCs w:val="18"/>
              </w:rPr>
            </w:pPr>
            <w:r w:rsidRPr="000245FC">
              <w:rPr>
                <w:rFonts w:ascii="Verdana" w:hAnsi="Verdana" w:cstheme="minorHAnsi"/>
                <w:sz w:val="18"/>
                <w:szCs w:val="18"/>
              </w:rPr>
              <w:t>...</w:t>
            </w:r>
          </w:p>
        </w:tc>
      </w:tr>
      <w:tr w:rsidR="00A42EF1" w:rsidRPr="000245FC" w14:paraId="2BE88C4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FEC7C21" w14:textId="44C98B63" w:rsidR="00A42EF1" w:rsidRPr="000245FC" w:rsidRDefault="00602514"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10</w:t>
            </w:r>
          </w:p>
        </w:tc>
        <w:tc>
          <w:tcPr>
            <w:tcW w:w="8448" w:type="dxa"/>
            <w:tcBorders>
              <w:top w:val="single" w:sz="4" w:space="0" w:color="auto"/>
              <w:left w:val="single" w:sz="4" w:space="0" w:color="auto"/>
              <w:bottom w:val="single" w:sz="4" w:space="0" w:color="auto"/>
              <w:right w:val="single" w:sz="4" w:space="0" w:color="auto"/>
            </w:tcBorders>
            <w:vAlign w:val="center"/>
          </w:tcPr>
          <w:p w14:paraId="594C2695" w14:textId="140F331D" w:rsidR="00602514" w:rsidRPr="000245FC" w:rsidRDefault="00602514" w:rsidP="00602514">
            <w:pPr>
              <w:rPr>
                <w:rFonts w:ascii="Verdana" w:hAnsi="Verdana" w:cstheme="minorHAnsi"/>
                <w:sz w:val="18"/>
                <w:szCs w:val="18"/>
              </w:rPr>
            </w:pPr>
            <w:r w:rsidRPr="000245FC">
              <w:rPr>
                <w:rFonts w:ascii="Verdana" w:hAnsi="Verdana" w:cstheme="minorHAnsi"/>
                <w:sz w:val="18"/>
                <w:szCs w:val="18"/>
              </w:rPr>
              <w:t>Czy podmiot przetwarzający korzysta wyłącznie z licencjonowanych programów/systemów teleinformatycznych?</w:t>
            </w:r>
          </w:p>
          <w:p w14:paraId="7E62B5E2" w14:textId="79DF4193" w:rsidR="00A42EF1" w:rsidRPr="000245FC" w:rsidRDefault="005A3030" w:rsidP="00A42EF1">
            <w:pPr>
              <w:rPr>
                <w:rFonts w:ascii="Verdana" w:hAnsi="Verdana" w:cstheme="minorHAnsi"/>
                <w:sz w:val="18"/>
                <w:szCs w:val="18"/>
              </w:rPr>
            </w:pPr>
            <w:r w:rsidRPr="000245FC">
              <w:rPr>
                <w:rFonts w:ascii="Verdana" w:hAnsi="Verdana" w:cstheme="minorHAnsi"/>
                <w:sz w:val="18"/>
                <w:szCs w:val="18"/>
              </w:rPr>
              <w:t>...</w:t>
            </w:r>
          </w:p>
        </w:tc>
      </w:tr>
      <w:tr w:rsidR="00602514" w:rsidRPr="000245FC" w14:paraId="68FEE4C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EE40513" w14:textId="73FFCB56" w:rsidR="00602514" w:rsidRPr="000245FC" w:rsidRDefault="00602514"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ED34192" w14:textId="4C4D1841" w:rsidR="00602514" w:rsidRPr="000245FC" w:rsidRDefault="00602514" w:rsidP="00602514">
            <w:pPr>
              <w:rPr>
                <w:rFonts w:ascii="Verdana" w:hAnsi="Verdana" w:cstheme="minorHAnsi"/>
                <w:sz w:val="18"/>
                <w:szCs w:val="18"/>
              </w:rPr>
            </w:pPr>
            <w:r w:rsidRPr="000245FC">
              <w:rPr>
                <w:rFonts w:ascii="Verdana" w:hAnsi="Verdana" w:cstheme="minorHAnsi"/>
                <w:sz w:val="18"/>
                <w:szCs w:val="18"/>
              </w:rPr>
              <w:t xml:space="preserve">W jaki sposób przechowywane są dane osobowe w formie papierowej i/lub w formie elektronicznej </w:t>
            </w:r>
            <w:r w:rsidR="003577C4" w:rsidRPr="000245FC">
              <w:rPr>
                <w:rFonts w:ascii="Verdana" w:hAnsi="Verdana" w:cstheme="minorHAnsi"/>
                <w:sz w:val="18"/>
                <w:szCs w:val="18"/>
              </w:rPr>
              <w:br/>
            </w:r>
            <w:r w:rsidRPr="000245FC">
              <w:rPr>
                <w:rFonts w:ascii="Verdana" w:hAnsi="Verdana" w:cstheme="minorHAnsi"/>
                <w:sz w:val="18"/>
                <w:szCs w:val="18"/>
              </w:rPr>
              <w:t>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CA38A56" w14:textId="6F31A442" w:rsidR="00602514" w:rsidRPr="000245FC" w:rsidRDefault="005A3030" w:rsidP="00A42EF1">
            <w:pPr>
              <w:rPr>
                <w:rFonts w:ascii="Verdana" w:hAnsi="Verdana" w:cstheme="minorHAnsi"/>
                <w:sz w:val="18"/>
                <w:szCs w:val="18"/>
              </w:rPr>
            </w:pPr>
            <w:r w:rsidRPr="000245FC">
              <w:rPr>
                <w:rFonts w:ascii="Verdana" w:hAnsi="Verdana" w:cstheme="minorHAnsi"/>
                <w:sz w:val="18"/>
                <w:szCs w:val="18"/>
              </w:rPr>
              <w:t>...</w:t>
            </w:r>
          </w:p>
        </w:tc>
      </w:tr>
      <w:tr w:rsidR="00602514" w:rsidRPr="000245FC" w14:paraId="46BFEEE7"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805BD8" w14:textId="0977A48C" w:rsidR="00602514" w:rsidRPr="000245FC" w:rsidRDefault="00602514"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E77AC1C" w14:textId="60D78FDB" w:rsidR="00602514" w:rsidRPr="000245FC" w:rsidRDefault="00602514" w:rsidP="00602514">
            <w:pPr>
              <w:rPr>
                <w:rFonts w:ascii="Verdana" w:hAnsi="Verdana" w:cstheme="minorHAnsi"/>
                <w:sz w:val="18"/>
                <w:szCs w:val="18"/>
              </w:rPr>
            </w:pPr>
            <w:r w:rsidRPr="000245FC">
              <w:rPr>
                <w:rFonts w:ascii="Verdana" w:hAnsi="Verdana" w:cstheme="minorHAnsi"/>
                <w:sz w:val="18"/>
                <w:szCs w:val="18"/>
              </w:rPr>
              <w:t xml:space="preserve">Czy podmiot przetwarzający tworzy kopie zapasowe dla systemów teleinformatycznych? </w:t>
            </w:r>
          </w:p>
          <w:p w14:paraId="36506F05" w14:textId="1686E325" w:rsidR="00602514" w:rsidRPr="000245FC" w:rsidRDefault="005A3030" w:rsidP="00602514">
            <w:pPr>
              <w:rPr>
                <w:rFonts w:ascii="Verdana" w:hAnsi="Verdana" w:cstheme="minorHAnsi"/>
                <w:sz w:val="18"/>
                <w:szCs w:val="18"/>
              </w:rPr>
            </w:pPr>
            <w:r w:rsidRPr="000245FC">
              <w:rPr>
                <w:rFonts w:ascii="Verdana" w:hAnsi="Verdana" w:cstheme="minorHAnsi"/>
                <w:sz w:val="18"/>
                <w:szCs w:val="18"/>
              </w:rPr>
              <w:t>...</w:t>
            </w:r>
          </w:p>
        </w:tc>
      </w:tr>
      <w:tr w:rsidR="00602514" w:rsidRPr="000245FC" w14:paraId="6132DB48"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577F10F" w14:textId="4212835A" w:rsidR="00602514" w:rsidRPr="000245FC" w:rsidRDefault="00602514"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85C2E86" w14:textId="0278E141" w:rsidR="00602514" w:rsidRPr="000245FC" w:rsidRDefault="00602514" w:rsidP="00602514">
            <w:pPr>
              <w:rPr>
                <w:rFonts w:ascii="Verdana" w:hAnsi="Verdana" w:cstheme="minorHAnsi"/>
                <w:sz w:val="18"/>
                <w:szCs w:val="18"/>
              </w:rPr>
            </w:pPr>
            <w:r w:rsidRPr="000245FC">
              <w:rPr>
                <w:rFonts w:ascii="Verdana" w:hAnsi="Verdana" w:cstheme="minorHAnsi"/>
                <w:sz w:val="18"/>
                <w:szCs w:val="18"/>
              </w:rPr>
              <w:t xml:space="preserve">Czy podmiot przetwarzający umożliwia realizację prawa jednostki zgodnie z RODO? </w:t>
            </w:r>
          </w:p>
          <w:p w14:paraId="35679102" w14:textId="3903B667" w:rsidR="00602514" w:rsidRPr="000245FC" w:rsidRDefault="005A3030" w:rsidP="00602514">
            <w:pPr>
              <w:rPr>
                <w:rFonts w:ascii="Verdana" w:hAnsi="Verdana" w:cstheme="minorHAnsi"/>
                <w:sz w:val="18"/>
                <w:szCs w:val="18"/>
              </w:rPr>
            </w:pPr>
            <w:r w:rsidRPr="000245FC">
              <w:rPr>
                <w:rFonts w:ascii="Verdana" w:hAnsi="Verdana" w:cstheme="minorHAnsi"/>
                <w:sz w:val="18"/>
                <w:szCs w:val="18"/>
              </w:rPr>
              <w:t>...</w:t>
            </w:r>
          </w:p>
        </w:tc>
      </w:tr>
      <w:tr w:rsidR="00602514" w:rsidRPr="000245FC" w14:paraId="2F661EC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31B769" w14:textId="1252E726" w:rsidR="00602514" w:rsidRPr="000245FC" w:rsidRDefault="00602514"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7E9F606" w14:textId="3AA3D937" w:rsidR="00602514" w:rsidRPr="000245FC" w:rsidRDefault="00602514" w:rsidP="00602514">
            <w:pPr>
              <w:rPr>
                <w:rFonts w:ascii="Verdana" w:hAnsi="Verdana" w:cstheme="minorHAnsi"/>
                <w:sz w:val="18"/>
                <w:szCs w:val="18"/>
              </w:rPr>
            </w:pPr>
            <w:r w:rsidRPr="000245FC">
              <w:rPr>
                <w:rFonts w:ascii="Verdana" w:hAnsi="Verdana" w:cstheme="minorHAnsi"/>
                <w:sz w:val="18"/>
                <w:szCs w:val="18"/>
              </w:rPr>
              <w:t xml:space="preserve">W jaki sposób postępuje podmiot przetwarzając w sytuacji naruszenia ochrony danych osobowych? Czy naruszenie zgłaszane jest do Urzędu Ochrony Danych oraz/lub administratora danych (Zamawiającego)? </w:t>
            </w:r>
          </w:p>
          <w:p w14:paraId="065614BC" w14:textId="2C8285E3" w:rsidR="00602514" w:rsidRPr="000245FC" w:rsidRDefault="005A3030" w:rsidP="00602514">
            <w:pPr>
              <w:rPr>
                <w:rFonts w:ascii="Verdana" w:hAnsi="Verdana" w:cstheme="minorHAnsi"/>
                <w:sz w:val="18"/>
                <w:szCs w:val="18"/>
              </w:rPr>
            </w:pPr>
            <w:r w:rsidRPr="000245FC">
              <w:rPr>
                <w:rFonts w:ascii="Verdana" w:hAnsi="Verdana" w:cstheme="minorHAnsi"/>
                <w:sz w:val="18"/>
                <w:szCs w:val="18"/>
              </w:rPr>
              <w:t>...</w:t>
            </w:r>
          </w:p>
        </w:tc>
      </w:tr>
      <w:tr w:rsidR="00602514" w:rsidRPr="000245FC" w14:paraId="0BB52FF2"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AD8A99" w14:textId="139798F1" w:rsidR="00602514" w:rsidRPr="000245FC" w:rsidRDefault="00602514"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B9C2C19" w14:textId="5EA92D9A" w:rsidR="00602514" w:rsidRPr="000245FC" w:rsidRDefault="00602514" w:rsidP="00602514">
            <w:pPr>
              <w:rPr>
                <w:rFonts w:ascii="Verdana" w:hAnsi="Verdana" w:cstheme="minorHAnsi"/>
                <w:sz w:val="18"/>
                <w:szCs w:val="18"/>
              </w:rPr>
            </w:pPr>
            <w:r w:rsidRPr="000245FC">
              <w:rPr>
                <w:rFonts w:ascii="Verdana" w:hAnsi="Verdana" w:cstheme="minorHAnsi"/>
                <w:sz w:val="18"/>
                <w:szCs w:val="18"/>
              </w:rPr>
              <w:t>Prosimy o wskazanie danych osoby wypełniającej ankietę (imię, nazwisko, stanowisko, telefon, adres email):</w:t>
            </w:r>
          </w:p>
          <w:p w14:paraId="7AAAF63B" w14:textId="7BB97644" w:rsidR="00602514" w:rsidRPr="000245FC" w:rsidRDefault="005A3030" w:rsidP="00602514">
            <w:pPr>
              <w:rPr>
                <w:rFonts w:ascii="Verdana" w:hAnsi="Verdana" w:cstheme="minorHAnsi"/>
                <w:sz w:val="18"/>
                <w:szCs w:val="18"/>
              </w:rPr>
            </w:pPr>
            <w:r w:rsidRPr="000245FC">
              <w:rPr>
                <w:rFonts w:ascii="Verdana" w:hAnsi="Verdana" w:cstheme="minorHAnsi"/>
                <w:sz w:val="18"/>
                <w:szCs w:val="18"/>
              </w:rPr>
              <w:t>...</w:t>
            </w:r>
          </w:p>
        </w:tc>
      </w:tr>
    </w:tbl>
    <w:p w14:paraId="7B02FA16" w14:textId="77777777" w:rsidR="00602514" w:rsidRPr="000245FC" w:rsidRDefault="00602514" w:rsidP="00533FAA">
      <w:pPr>
        <w:rPr>
          <w:rFonts w:ascii="Verdana" w:hAnsi="Verdana" w:cstheme="minorHAnsi"/>
          <w:sz w:val="18"/>
          <w:szCs w:val="18"/>
        </w:rPr>
      </w:pPr>
    </w:p>
    <w:p w14:paraId="35F0BDA1" w14:textId="4F25DFAE" w:rsidR="00533FAA" w:rsidRPr="000245FC" w:rsidRDefault="00A42EF1" w:rsidP="00533FAA">
      <w:pPr>
        <w:rPr>
          <w:rFonts w:ascii="Verdana" w:hAnsi="Verdana" w:cstheme="minorHAnsi"/>
          <w:sz w:val="18"/>
          <w:szCs w:val="18"/>
        </w:rPr>
      </w:pPr>
      <w:r w:rsidRPr="000245FC">
        <w:rPr>
          <w:rFonts w:ascii="Verdana" w:hAnsi="Verdana" w:cstheme="minorHAnsi"/>
          <w:sz w:val="18"/>
          <w:szCs w:val="18"/>
        </w:rPr>
        <w:t>*Zamawiający może zażądać przedstawienia ww. dokumentów.</w:t>
      </w:r>
    </w:p>
    <w:p w14:paraId="542ED8B6" w14:textId="77777777" w:rsidR="007044E3" w:rsidRPr="000245FC" w:rsidRDefault="007044E3" w:rsidP="007044E3">
      <w:pPr>
        <w:rPr>
          <w:rFonts w:ascii="Verdana" w:hAnsi="Verdana" w:cstheme="minorHAnsi"/>
          <w:sz w:val="18"/>
          <w:szCs w:val="18"/>
        </w:rPr>
      </w:pPr>
    </w:p>
    <w:p w14:paraId="6FA78847" w14:textId="77777777" w:rsidR="00533FAA" w:rsidRPr="000245FC" w:rsidRDefault="00533FAA" w:rsidP="00533FAA">
      <w:pPr>
        <w:rPr>
          <w:rFonts w:ascii="Verdana" w:hAnsi="Verdana" w:cstheme="minorHAnsi"/>
          <w:sz w:val="18"/>
          <w:szCs w:val="18"/>
        </w:rPr>
      </w:pPr>
    </w:p>
    <w:p w14:paraId="0923EDE1" w14:textId="77777777" w:rsidR="00533FAA" w:rsidRPr="000245FC" w:rsidRDefault="00533FAA" w:rsidP="00533FAA">
      <w:pPr>
        <w:rPr>
          <w:rFonts w:ascii="Verdana" w:hAnsi="Verdana" w:cstheme="minorHAnsi"/>
          <w:sz w:val="18"/>
          <w:szCs w:val="18"/>
        </w:rPr>
      </w:pPr>
    </w:p>
    <w:p w14:paraId="0D49C08D" w14:textId="757E3B76" w:rsidR="009A525F" w:rsidRPr="00641071" w:rsidRDefault="008F0D48" w:rsidP="00793321">
      <w:pPr>
        <w:spacing w:line="240" w:lineRule="exact"/>
        <w:ind w:left="4689" w:right="-992" w:firstLine="709"/>
        <w:rPr>
          <w:rFonts w:ascii="Verdana" w:hAnsi="Verdana" w:cstheme="minorHAnsi"/>
          <w:sz w:val="14"/>
          <w:szCs w:val="14"/>
        </w:rPr>
      </w:pPr>
      <w:bookmarkStart w:id="0" w:name="_Ref528247260"/>
      <w:bookmarkStart w:id="1" w:name="_Toc528334789"/>
      <w:bookmarkStart w:id="2" w:name="_Toc19182901"/>
      <w:r w:rsidRPr="00D97A93">
        <w:rPr>
          <w:rFonts w:ascii="Verdana" w:hAnsi="Verdana" w:cstheme="minorHAnsi"/>
          <w:sz w:val="16"/>
          <w:szCs w:val="16"/>
        </w:rPr>
        <w:t xml:space="preserve">        </w:t>
      </w:r>
      <w:r w:rsidR="009A525F" w:rsidRPr="00641071">
        <w:rPr>
          <w:rFonts w:ascii="Verdana" w:hAnsi="Verdana" w:cstheme="minorHAnsi"/>
          <w:sz w:val="14"/>
          <w:szCs w:val="14"/>
        </w:rPr>
        <w:t>...................................................................................</w:t>
      </w:r>
    </w:p>
    <w:p w14:paraId="616C9D77" w14:textId="06D56E80" w:rsidR="009A525F" w:rsidRPr="00641071" w:rsidRDefault="009A525F" w:rsidP="00356F1D">
      <w:pPr>
        <w:spacing w:line="240" w:lineRule="auto"/>
        <w:ind w:left="5398" w:right="68" w:hanging="153"/>
        <w:jc w:val="center"/>
        <w:rPr>
          <w:rFonts w:ascii="Verdana" w:hAnsi="Verdana" w:cstheme="minorHAnsi"/>
          <w:i/>
          <w:sz w:val="14"/>
          <w:szCs w:val="14"/>
        </w:rPr>
      </w:pPr>
      <w:r w:rsidRPr="00641071">
        <w:rPr>
          <w:rFonts w:ascii="Verdana" w:hAnsi="Verdana" w:cstheme="minorHAnsi"/>
          <w:i/>
          <w:sz w:val="14"/>
          <w:szCs w:val="14"/>
        </w:rPr>
        <w:t>Data i podpis</w:t>
      </w:r>
      <w:r w:rsidR="005479EE" w:rsidRPr="00641071">
        <w:rPr>
          <w:rFonts w:ascii="Verdana" w:hAnsi="Verdana" w:cstheme="minorHAnsi"/>
          <w:i/>
          <w:sz w:val="14"/>
          <w:szCs w:val="14"/>
        </w:rPr>
        <w:t xml:space="preserve">y </w:t>
      </w:r>
      <w:r w:rsidRPr="00641071">
        <w:rPr>
          <w:rFonts w:ascii="Verdana" w:hAnsi="Verdana" w:cstheme="minorHAnsi"/>
          <w:i/>
          <w:sz w:val="14"/>
          <w:szCs w:val="14"/>
        </w:rPr>
        <w:t>osób uprawnionych do składania</w:t>
      </w:r>
    </w:p>
    <w:p w14:paraId="1EE1B992" w14:textId="2057E985" w:rsidR="009A525F" w:rsidRPr="00641071" w:rsidRDefault="009A525F" w:rsidP="00356F1D">
      <w:pPr>
        <w:spacing w:line="240" w:lineRule="auto"/>
        <w:ind w:left="5398" w:right="68" w:hanging="153"/>
        <w:jc w:val="center"/>
        <w:rPr>
          <w:rFonts w:ascii="Verdana" w:hAnsi="Verdana" w:cstheme="minorHAnsi"/>
          <w:i/>
          <w:sz w:val="14"/>
          <w:szCs w:val="14"/>
        </w:rPr>
      </w:pPr>
      <w:r w:rsidRPr="00641071">
        <w:rPr>
          <w:rFonts w:ascii="Verdana" w:hAnsi="Verdana" w:cstheme="minorHAnsi"/>
          <w:i/>
          <w:sz w:val="14"/>
          <w:szCs w:val="14"/>
        </w:rPr>
        <w:t>oświadczeń woli w imieniu Wykonawcy</w:t>
      </w:r>
    </w:p>
    <w:p w14:paraId="67A6527B" w14:textId="72B7173E" w:rsidR="00B27EAA" w:rsidRPr="00641071" w:rsidRDefault="00B27EAA" w:rsidP="009A525F">
      <w:pPr>
        <w:ind w:left="5398" w:right="68" w:hanging="153"/>
        <w:jc w:val="center"/>
        <w:rPr>
          <w:rFonts w:ascii="Verdana" w:hAnsi="Verdana" w:cstheme="minorHAnsi"/>
          <w:i/>
          <w:sz w:val="14"/>
          <w:szCs w:val="14"/>
        </w:rPr>
      </w:pPr>
    </w:p>
    <w:bookmarkEnd w:id="0"/>
    <w:bookmarkEnd w:id="1"/>
    <w:bookmarkEnd w:id="2"/>
    <w:p w14:paraId="4D561F08" w14:textId="6531F684" w:rsidR="005B5686" w:rsidRPr="00641071" w:rsidRDefault="005B5686" w:rsidP="001068D7">
      <w:pPr>
        <w:ind w:right="68"/>
        <w:rPr>
          <w:rFonts w:ascii="Verdana" w:hAnsi="Verdana" w:cstheme="minorHAnsi"/>
          <w:i/>
          <w:sz w:val="14"/>
          <w:szCs w:val="14"/>
        </w:rPr>
      </w:pPr>
    </w:p>
    <w:sectPr w:rsidR="005B5686" w:rsidRPr="00641071" w:rsidSect="007E445E">
      <w:headerReference w:type="default" r:id="rId13"/>
      <w:footerReference w:type="default" r:id="rId14"/>
      <w:headerReference w:type="first" r:id="rId15"/>
      <w:pgSz w:w="11909" w:h="16834" w:code="9"/>
      <w:pgMar w:top="709" w:right="1276" w:bottom="992" w:left="1559" w:header="14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666EA" w14:textId="77777777" w:rsidR="00840B25" w:rsidRDefault="00840B25" w:rsidP="004A302B">
      <w:pPr>
        <w:spacing w:line="240" w:lineRule="auto"/>
      </w:pPr>
      <w:r>
        <w:separator/>
      </w:r>
    </w:p>
  </w:endnote>
  <w:endnote w:type="continuationSeparator" w:id="0">
    <w:p w14:paraId="379B8B6B" w14:textId="77777777" w:rsidR="00840B25" w:rsidRDefault="00840B2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7367A6F2"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42F2D" w14:textId="77777777" w:rsidR="00840B25" w:rsidRDefault="00840B25" w:rsidP="004A302B">
      <w:pPr>
        <w:spacing w:line="240" w:lineRule="auto"/>
      </w:pPr>
      <w:r>
        <w:separator/>
      </w:r>
    </w:p>
  </w:footnote>
  <w:footnote w:type="continuationSeparator" w:id="0">
    <w:p w14:paraId="0EF2A8C8" w14:textId="77777777" w:rsidR="00840B25" w:rsidRDefault="00840B2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51DDD" w14:textId="206C2D1F" w:rsidR="00187229" w:rsidRPr="004F644A" w:rsidRDefault="00F615F9" w:rsidP="004F644A">
    <w:pPr>
      <w:pStyle w:val="Nagwek"/>
      <w:tabs>
        <w:tab w:val="clear" w:pos="4536"/>
        <w:tab w:val="clear" w:pos="9072"/>
        <w:tab w:val="left" w:pos="5265"/>
      </w:tabs>
      <w:spacing w:after="120" w:line="276" w:lineRule="auto"/>
      <w:ind w:hanging="567"/>
      <w:rPr>
        <w:rFonts w:ascii="Calibri" w:hAnsi="Calibri" w:cs="Calibri"/>
        <w:sz w:val="18"/>
        <w:szCs w:val="18"/>
      </w:rPr>
    </w:pPr>
    <w:r>
      <w:rPr>
        <w:rFonts w:asciiTheme="minorHAnsi" w:hAnsiTheme="minorHAnsi" w:cstheme="minorHAnsi"/>
        <w:color w:val="4F81BD" w:themeColor="accent1"/>
      </w:rPr>
      <w:ptab w:relativeTo="margin" w:alignment="left" w:leader="none"/>
    </w:r>
    <w:r w:rsidR="002369B6" w:rsidRPr="00A31C7C">
      <w:rPr>
        <w:rFonts w:asciiTheme="minorHAnsi" w:hAnsiTheme="minorHAnsi" w:cstheme="minorHAnsi"/>
        <w:color w:val="4F81BD" w:themeColor="accent1"/>
      </w:rPr>
      <w:tab/>
    </w:r>
  </w:p>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87229" w14:paraId="5C8CD171" w14:textId="77777777" w:rsidTr="00187229">
      <w:trPr>
        <w:trHeight w:val="1140"/>
      </w:trPr>
      <w:tc>
        <w:tcPr>
          <w:tcW w:w="6119" w:type="dxa"/>
          <w:vAlign w:val="center"/>
          <w:hideMark/>
        </w:tcPr>
        <w:p w14:paraId="09121A68" w14:textId="78DDE0D5" w:rsidR="00201D4A" w:rsidRPr="00201D4A" w:rsidRDefault="00187229" w:rsidP="00201D4A">
          <w:pPr>
            <w:suppressAutoHyphens/>
            <w:ind w:right="187"/>
            <w:rPr>
              <w:rFonts w:asciiTheme="minorHAnsi" w:hAnsiTheme="minorHAnsi"/>
              <w:color w:val="000000" w:themeColor="text1"/>
              <w:sz w:val="14"/>
              <w:szCs w:val="18"/>
              <w:lang w:eastAsia="pl-PL"/>
            </w:rPr>
          </w:pPr>
          <w:bookmarkStart w:id="3" w:name="_Hlk217303743"/>
          <w:r>
            <w:rPr>
              <w:rFonts w:asciiTheme="minorHAnsi" w:hAnsiTheme="minorHAnsi"/>
              <w:color w:val="000000" w:themeColor="text1"/>
              <w:sz w:val="14"/>
              <w:szCs w:val="18"/>
              <w:lang w:eastAsia="pl-PL"/>
            </w:rPr>
            <w:t>Specyfikacja Warunków Zamówienia (SWZ)</w:t>
          </w:r>
        </w:p>
        <w:p w14:paraId="375841AB" w14:textId="7AEBA722" w:rsidR="00187229" w:rsidRDefault="00E7657E" w:rsidP="00201D4A">
          <w:pPr>
            <w:suppressAutoHyphens/>
            <w:ind w:right="187"/>
            <w:rPr>
              <w:rFonts w:asciiTheme="majorHAnsi" w:hAnsiTheme="majorHAnsi"/>
              <w:color w:val="000000" w:themeColor="text1"/>
              <w:sz w:val="14"/>
              <w:szCs w:val="18"/>
              <w:lang w:eastAsia="pl-PL"/>
            </w:rPr>
          </w:pPr>
          <w:r w:rsidRPr="00E7657E">
            <w:rPr>
              <w:rFonts w:asciiTheme="minorHAnsi" w:hAnsiTheme="minorHAnsi"/>
              <w:color w:val="000000" w:themeColor="text1"/>
              <w:sz w:val="14"/>
              <w:szCs w:val="18"/>
              <w:lang w:eastAsia="pl-PL"/>
            </w:rPr>
            <w:t>POST/DYS/OZ/GZ/01456/2026</w:t>
          </w:r>
          <w:bookmarkEnd w:id="3"/>
        </w:p>
      </w:tc>
      <w:tc>
        <w:tcPr>
          <w:tcW w:w="977" w:type="dxa"/>
          <w:vAlign w:val="center"/>
        </w:tcPr>
        <w:p w14:paraId="4FDC15FC" w14:textId="77777777" w:rsidR="00187229" w:rsidRDefault="00187229" w:rsidP="00187229">
          <w:pPr>
            <w:suppressAutoHyphens/>
            <w:ind w:right="187"/>
            <w:rPr>
              <w:rFonts w:asciiTheme="majorHAnsi" w:hAnsiTheme="majorHAnsi"/>
              <w:color w:val="092D74"/>
              <w:sz w:val="14"/>
              <w:szCs w:val="18"/>
              <w:lang w:eastAsia="pl-PL"/>
            </w:rPr>
          </w:pPr>
        </w:p>
      </w:tc>
      <w:tc>
        <w:tcPr>
          <w:tcW w:w="3110" w:type="dxa"/>
          <w:vAlign w:val="center"/>
          <w:hideMark/>
        </w:tcPr>
        <w:p w14:paraId="49444EB8" w14:textId="56E6C1E2" w:rsidR="00187229" w:rsidRDefault="007E445E" w:rsidP="00187229">
          <w:pPr>
            <w:suppressAutoHyphens/>
            <w:ind w:right="1729"/>
            <w:rPr>
              <w:rFonts w:asciiTheme="majorHAnsi" w:hAnsiTheme="majorHAnsi"/>
              <w:color w:val="092D74"/>
              <w:sz w:val="14"/>
              <w:szCs w:val="18"/>
              <w:lang w:eastAsia="pl-PL"/>
            </w:rPr>
          </w:pPr>
          <w:r>
            <w:rPr>
              <w:rFonts w:asciiTheme="majorHAnsi" w:hAnsiTheme="majorHAnsi"/>
              <w:noProof/>
              <w:color w:val="092D74"/>
              <w:sz w:val="14"/>
              <w:szCs w:val="18"/>
            </w:rPr>
            <w:drawing>
              <wp:anchor distT="0" distB="0" distL="114300" distR="114300" simplePos="0" relativeHeight="251664384" behindDoc="0" locked="0" layoutInCell="1" allowOverlap="1" wp14:anchorId="6F4A9A40" wp14:editId="4E4B0A66">
                <wp:simplePos x="0" y="0"/>
                <wp:positionH relativeFrom="column">
                  <wp:posOffset>571500</wp:posOffset>
                </wp:positionH>
                <wp:positionV relativeFrom="page">
                  <wp:posOffset>-221615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4951A46" w14:textId="5CF87005" w:rsidR="002369B6" w:rsidRPr="00187229" w:rsidRDefault="00187229" w:rsidP="00187229">
    <w:pPr>
      <w:pStyle w:val="Nagwek"/>
      <w:tabs>
        <w:tab w:val="clear" w:pos="4536"/>
        <w:tab w:val="clear" w:pos="9072"/>
        <w:tab w:val="left" w:pos="1064"/>
      </w:tabs>
      <w:rPr>
        <w:sz w:val="16"/>
      </w:rPr>
    </w:pPr>
    <w:r>
      <w:rPr>
        <w:noProof/>
        <w:sz w:val="16"/>
        <w:lang w:eastAsia="pl-PL"/>
      </w:rPr>
      <mc:AlternateContent>
        <mc:Choice Requires="wps">
          <w:drawing>
            <wp:anchor distT="0" distB="0" distL="114300" distR="114300" simplePos="0" relativeHeight="251660288" behindDoc="0" locked="0" layoutInCell="0" allowOverlap="1" wp14:anchorId="6304D4F9" wp14:editId="51E983A8">
              <wp:simplePos x="0" y="0"/>
              <wp:positionH relativeFrom="page">
                <wp:posOffset>0</wp:posOffset>
              </wp:positionH>
              <wp:positionV relativeFrom="page">
                <wp:posOffset>190500</wp:posOffset>
              </wp:positionV>
              <wp:extent cx="7560310" cy="273050"/>
              <wp:effectExtent l="0" t="0" r="0" b="12700"/>
              <wp:wrapNone/>
              <wp:docPr id="4" name="Pole tekstowe 4"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6B3F74" w14:textId="77777777" w:rsidR="00187229" w:rsidRDefault="00187229" w:rsidP="00187229">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304D4F9" id="_x0000_t202" coordsize="21600,21600" o:spt="202" path="m,l,21600r21600,l21600,xe">
              <v:stroke joinstyle="miter"/>
              <v:path gradientshapeok="t" o:connecttype="rect"/>
            </v:shapetype>
            <v:shape id="Pole tekstowe 4"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4B6B3F74" w14:textId="77777777" w:rsidR="00187229" w:rsidRDefault="00187229" w:rsidP="00187229">
                    <w:pPr>
                      <w:jc w:val="right"/>
                      <w:rPr>
                        <w:rFonts w:ascii="Calibri" w:hAnsi="Calibri" w:cs="Calibri"/>
                        <w:color w:val="008000"/>
                        <w:sz w:val="20"/>
                      </w:rPr>
                    </w:pPr>
                  </w:p>
                </w:txbxContent>
              </v:textbox>
              <w10:wrap anchorx="page" anchory="page"/>
            </v:shape>
          </w:pict>
        </mc:Fallback>
      </mc:AlternateContent>
    </w:r>
    <w:r>
      <w:rPr>
        <w:sz w:val="16"/>
      </w:rPr>
      <w:tab/>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8EC16" w14:textId="77777777" w:rsidR="007E445E" w:rsidRDefault="007E445E" w:rsidP="007E445E">
    <w:pPr>
      <w:suppressAutoHyphens/>
      <w:ind w:right="187"/>
      <w:rPr>
        <w:rFonts w:asciiTheme="minorHAnsi" w:hAnsiTheme="minorHAnsi"/>
        <w:color w:val="000000" w:themeColor="text1"/>
        <w:sz w:val="14"/>
        <w:szCs w:val="18"/>
        <w:lang w:eastAsia="pl-PL"/>
      </w:rPr>
    </w:pPr>
  </w:p>
  <w:p w14:paraId="2B345CB0" w14:textId="3029C8CB" w:rsidR="007E445E" w:rsidRDefault="007E445E" w:rsidP="007E445E">
    <w:pPr>
      <w:suppressAutoHyphens/>
      <w:ind w:right="187"/>
      <w:rPr>
        <w:rFonts w:asciiTheme="minorHAnsi" w:hAnsiTheme="minorHAnsi"/>
        <w:color w:val="000000" w:themeColor="text1"/>
        <w:sz w:val="14"/>
        <w:szCs w:val="18"/>
        <w:lang w:eastAsia="pl-PL"/>
      </w:rPr>
    </w:pPr>
    <w:r>
      <w:rPr>
        <w:rFonts w:asciiTheme="majorHAnsi" w:hAnsiTheme="majorHAnsi"/>
        <w:noProof/>
        <w:color w:val="092D74"/>
        <w:sz w:val="14"/>
        <w:szCs w:val="18"/>
      </w:rPr>
      <w:drawing>
        <wp:anchor distT="0" distB="0" distL="114300" distR="114300" simplePos="0" relativeHeight="251666432" behindDoc="0" locked="0" layoutInCell="1" allowOverlap="1" wp14:anchorId="4F5C7B01" wp14:editId="5966DB6F">
          <wp:simplePos x="0" y="0"/>
          <wp:positionH relativeFrom="column">
            <wp:posOffset>5553075</wp:posOffset>
          </wp:positionH>
          <wp:positionV relativeFrom="page">
            <wp:align>top</wp:align>
          </wp:positionV>
          <wp:extent cx="662940" cy="484505"/>
          <wp:effectExtent l="0" t="0" r="3810" b="0"/>
          <wp:wrapNone/>
          <wp:docPr id="118014507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inorHAnsi" w:hAnsiTheme="minorHAnsi"/>
        <w:color w:val="000000" w:themeColor="text1"/>
        <w:sz w:val="14"/>
        <w:szCs w:val="18"/>
        <w:lang w:eastAsia="pl-PL"/>
      </w:rPr>
      <w:t xml:space="preserve">Specyfikacja Warunków Zamówienia (SWZ)                                                                                                                               </w:t>
    </w:r>
  </w:p>
  <w:p w14:paraId="232B205C" w14:textId="12D4A0FC" w:rsidR="007E445E" w:rsidRDefault="007E445E" w:rsidP="007E445E">
    <w:pPr>
      <w:pStyle w:val="Nagwek"/>
    </w:pPr>
    <w:r>
      <w:rPr>
        <w:rFonts w:asciiTheme="minorHAnsi" w:hAnsiTheme="minorHAnsi"/>
        <w:color w:val="000000" w:themeColor="text1"/>
        <w:sz w:val="14"/>
        <w:szCs w:val="18"/>
        <w:lang w:eastAsia="pl-PL"/>
      </w:rPr>
      <w:t>POST/DYS/OZ/GZA/04574/2025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292105412">
    <w:abstractNumId w:val="4"/>
  </w:num>
  <w:num w:numId="2" w16cid:durableId="1200708434">
    <w:abstractNumId w:val="5"/>
  </w:num>
  <w:num w:numId="3" w16cid:durableId="1808278134">
    <w:abstractNumId w:val="6"/>
  </w:num>
  <w:num w:numId="4" w16cid:durableId="1515419133">
    <w:abstractNumId w:val="7"/>
  </w:num>
  <w:num w:numId="5" w16cid:durableId="7332849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9F0"/>
    <w:rsid w:val="0001784E"/>
    <w:rsid w:val="00017CEA"/>
    <w:rsid w:val="0002064D"/>
    <w:rsid w:val="00020792"/>
    <w:rsid w:val="00020F62"/>
    <w:rsid w:val="000239B3"/>
    <w:rsid w:val="00023EDE"/>
    <w:rsid w:val="000245FC"/>
    <w:rsid w:val="00025FE0"/>
    <w:rsid w:val="000272CF"/>
    <w:rsid w:val="000273E9"/>
    <w:rsid w:val="00031ABB"/>
    <w:rsid w:val="00032E9D"/>
    <w:rsid w:val="000335EE"/>
    <w:rsid w:val="000339B0"/>
    <w:rsid w:val="00033AE5"/>
    <w:rsid w:val="00034466"/>
    <w:rsid w:val="0003633A"/>
    <w:rsid w:val="0004020B"/>
    <w:rsid w:val="000403BF"/>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76A09"/>
    <w:rsid w:val="0008002B"/>
    <w:rsid w:val="00080BE1"/>
    <w:rsid w:val="00080F94"/>
    <w:rsid w:val="00082C2E"/>
    <w:rsid w:val="00083B81"/>
    <w:rsid w:val="00083F05"/>
    <w:rsid w:val="00084857"/>
    <w:rsid w:val="0008582E"/>
    <w:rsid w:val="00086905"/>
    <w:rsid w:val="00086D98"/>
    <w:rsid w:val="00090541"/>
    <w:rsid w:val="00090A12"/>
    <w:rsid w:val="00092A66"/>
    <w:rsid w:val="00095277"/>
    <w:rsid w:val="0009533D"/>
    <w:rsid w:val="00096F2D"/>
    <w:rsid w:val="00097236"/>
    <w:rsid w:val="000A072E"/>
    <w:rsid w:val="000A2EBE"/>
    <w:rsid w:val="000A31C6"/>
    <w:rsid w:val="000A38FC"/>
    <w:rsid w:val="000A3A6B"/>
    <w:rsid w:val="000A488B"/>
    <w:rsid w:val="000A6207"/>
    <w:rsid w:val="000B20CA"/>
    <w:rsid w:val="000B26CE"/>
    <w:rsid w:val="000B2838"/>
    <w:rsid w:val="000B3117"/>
    <w:rsid w:val="000B36E9"/>
    <w:rsid w:val="000B4623"/>
    <w:rsid w:val="000B5CB4"/>
    <w:rsid w:val="000B7143"/>
    <w:rsid w:val="000C0044"/>
    <w:rsid w:val="000C1138"/>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62F"/>
    <w:rsid w:val="000F3815"/>
    <w:rsid w:val="000F58B6"/>
    <w:rsid w:val="000F5D37"/>
    <w:rsid w:val="000F77CE"/>
    <w:rsid w:val="000F79BC"/>
    <w:rsid w:val="00100052"/>
    <w:rsid w:val="0010053E"/>
    <w:rsid w:val="001007C3"/>
    <w:rsid w:val="00101C1B"/>
    <w:rsid w:val="00101D38"/>
    <w:rsid w:val="00101F51"/>
    <w:rsid w:val="00103712"/>
    <w:rsid w:val="00103DA2"/>
    <w:rsid w:val="001050AB"/>
    <w:rsid w:val="00105610"/>
    <w:rsid w:val="001068D7"/>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3589"/>
    <w:rsid w:val="001355C1"/>
    <w:rsid w:val="00137254"/>
    <w:rsid w:val="001402AB"/>
    <w:rsid w:val="001407D1"/>
    <w:rsid w:val="00145336"/>
    <w:rsid w:val="00145825"/>
    <w:rsid w:val="00145E06"/>
    <w:rsid w:val="00150013"/>
    <w:rsid w:val="00151B6F"/>
    <w:rsid w:val="001549EF"/>
    <w:rsid w:val="00154DE4"/>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22D2"/>
    <w:rsid w:val="0018360E"/>
    <w:rsid w:val="00184C77"/>
    <w:rsid w:val="00184E77"/>
    <w:rsid w:val="00185E8A"/>
    <w:rsid w:val="00187229"/>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14C"/>
    <w:rsid w:val="001A33A9"/>
    <w:rsid w:val="001A4CE9"/>
    <w:rsid w:val="001A65A8"/>
    <w:rsid w:val="001A70C2"/>
    <w:rsid w:val="001A78F7"/>
    <w:rsid w:val="001B087C"/>
    <w:rsid w:val="001B0A76"/>
    <w:rsid w:val="001B22DF"/>
    <w:rsid w:val="001B24CC"/>
    <w:rsid w:val="001B396C"/>
    <w:rsid w:val="001B3E7F"/>
    <w:rsid w:val="001B3F72"/>
    <w:rsid w:val="001B5C6C"/>
    <w:rsid w:val="001B6ABA"/>
    <w:rsid w:val="001B7E8D"/>
    <w:rsid w:val="001C0A23"/>
    <w:rsid w:val="001C0F6A"/>
    <w:rsid w:val="001C2D48"/>
    <w:rsid w:val="001C4D26"/>
    <w:rsid w:val="001C6F0D"/>
    <w:rsid w:val="001C7471"/>
    <w:rsid w:val="001C7B20"/>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1D4A"/>
    <w:rsid w:val="00203292"/>
    <w:rsid w:val="00203373"/>
    <w:rsid w:val="00203C4B"/>
    <w:rsid w:val="00204C16"/>
    <w:rsid w:val="0020505A"/>
    <w:rsid w:val="00205B29"/>
    <w:rsid w:val="002073F1"/>
    <w:rsid w:val="00211C1B"/>
    <w:rsid w:val="002124EA"/>
    <w:rsid w:val="0021629D"/>
    <w:rsid w:val="00216F55"/>
    <w:rsid w:val="0021765C"/>
    <w:rsid w:val="0022057B"/>
    <w:rsid w:val="00221F2B"/>
    <w:rsid w:val="00222F9F"/>
    <w:rsid w:val="002230B5"/>
    <w:rsid w:val="002240E4"/>
    <w:rsid w:val="00224766"/>
    <w:rsid w:val="00224BA8"/>
    <w:rsid w:val="00224F23"/>
    <w:rsid w:val="00224F7C"/>
    <w:rsid w:val="00226040"/>
    <w:rsid w:val="00226CF8"/>
    <w:rsid w:val="00231021"/>
    <w:rsid w:val="00231BF0"/>
    <w:rsid w:val="002330DA"/>
    <w:rsid w:val="0023336C"/>
    <w:rsid w:val="002337D5"/>
    <w:rsid w:val="00233C69"/>
    <w:rsid w:val="00234000"/>
    <w:rsid w:val="002342F7"/>
    <w:rsid w:val="002355BB"/>
    <w:rsid w:val="002369B6"/>
    <w:rsid w:val="00240ACD"/>
    <w:rsid w:val="00240E10"/>
    <w:rsid w:val="0024165D"/>
    <w:rsid w:val="00243D0F"/>
    <w:rsid w:val="002441E1"/>
    <w:rsid w:val="00244260"/>
    <w:rsid w:val="00245F53"/>
    <w:rsid w:val="002466E8"/>
    <w:rsid w:val="00247908"/>
    <w:rsid w:val="0024792E"/>
    <w:rsid w:val="00250DB8"/>
    <w:rsid w:val="002511EE"/>
    <w:rsid w:val="00251763"/>
    <w:rsid w:val="002532C3"/>
    <w:rsid w:val="002548AD"/>
    <w:rsid w:val="00255149"/>
    <w:rsid w:val="00261683"/>
    <w:rsid w:val="00262365"/>
    <w:rsid w:val="0026273C"/>
    <w:rsid w:val="00262836"/>
    <w:rsid w:val="002633C2"/>
    <w:rsid w:val="00264972"/>
    <w:rsid w:val="00265C9F"/>
    <w:rsid w:val="002669C2"/>
    <w:rsid w:val="0026700B"/>
    <w:rsid w:val="002671BC"/>
    <w:rsid w:val="00267616"/>
    <w:rsid w:val="002677DA"/>
    <w:rsid w:val="00267858"/>
    <w:rsid w:val="0027034A"/>
    <w:rsid w:val="00271154"/>
    <w:rsid w:val="00272677"/>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66E"/>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4ED9"/>
    <w:rsid w:val="002A5BC6"/>
    <w:rsid w:val="002A6128"/>
    <w:rsid w:val="002A73B7"/>
    <w:rsid w:val="002B05CC"/>
    <w:rsid w:val="002B0F0A"/>
    <w:rsid w:val="002B28AF"/>
    <w:rsid w:val="002B2A7B"/>
    <w:rsid w:val="002B2E35"/>
    <w:rsid w:val="002B3312"/>
    <w:rsid w:val="002B3C41"/>
    <w:rsid w:val="002B47EA"/>
    <w:rsid w:val="002B4B56"/>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1BDD"/>
    <w:rsid w:val="00302110"/>
    <w:rsid w:val="00303275"/>
    <w:rsid w:val="00303B31"/>
    <w:rsid w:val="00303DF6"/>
    <w:rsid w:val="00303E68"/>
    <w:rsid w:val="00305A16"/>
    <w:rsid w:val="00305F21"/>
    <w:rsid w:val="003076FA"/>
    <w:rsid w:val="00307946"/>
    <w:rsid w:val="003079D3"/>
    <w:rsid w:val="00311E7B"/>
    <w:rsid w:val="00312570"/>
    <w:rsid w:val="00312A60"/>
    <w:rsid w:val="0031343F"/>
    <w:rsid w:val="003135F5"/>
    <w:rsid w:val="00314041"/>
    <w:rsid w:val="00314589"/>
    <w:rsid w:val="0031587F"/>
    <w:rsid w:val="00321DD5"/>
    <w:rsid w:val="00325F85"/>
    <w:rsid w:val="0032687C"/>
    <w:rsid w:val="00327148"/>
    <w:rsid w:val="0033270E"/>
    <w:rsid w:val="00333C26"/>
    <w:rsid w:val="00334A4C"/>
    <w:rsid w:val="003354D2"/>
    <w:rsid w:val="00335E18"/>
    <w:rsid w:val="00337033"/>
    <w:rsid w:val="003376A1"/>
    <w:rsid w:val="00337F58"/>
    <w:rsid w:val="00340759"/>
    <w:rsid w:val="003416DA"/>
    <w:rsid w:val="00341A18"/>
    <w:rsid w:val="00341AAC"/>
    <w:rsid w:val="00342173"/>
    <w:rsid w:val="0034304B"/>
    <w:rsid w:val="00343536"/>
    <w:rsid w:val="00345B10"/>
    <w:rsid w:val="003472D6"/>
    <w:rsid w:val="00350BB2"/>
    <w:rsid w:val="00350D63"/>
    <w:rsid w:val="00350E02"/>
    <w:rsid w:val="00352932"/>
    <w:rsid w:val="003536F1"/>
    <w:rsid w:val="003545BD"/>
    <w:rsid w:val="003551FC"/>
    <w:rsid w:val="00355D67"/>
    <w:rsid w:val="00356F1D"/>
    <w:rsid w:val="00356F74"/>
    <w:rsid w:val="00357459"/>
    <w:rsid w:val="003577C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7017"/>
    <w:rsid w:val="0037742A"/>
    <w:rsid w:val="0038146C"/>
    <w:rsid w:val="00383177"/>
    <w:rsid w:val="0038440E"/>
    <w:rsid w:val="00385471"/>
    <w:rsid w:val="0038622B"/>
    <w:rsid w:val="003868FF"/>
    <w:rsid w:val="003876F1"/>
    <w:rsid w:val="0039187A"/>
    <w:rsid w:val="00392A83"/>
    <w:rsid w:val="00393905"/>
    <w:rsid w:val="003952DF"/>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1A12"/>
    <w:rsid w:val="003C27F0"/>
    <w:rsid w:val="003C2B99"/>
    <w:rsid w:val="003C2FD0"/>
    <w:rsid w:val="003C39BE"/>
    <w:rsid w:val="003C547E"/>
    <w:rsid w:val="003C64D8"/>
    <w:rsid w:val="003C70B0"/>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0873"/>
    <w:rsid w:val="00402D6C"/>
    <w:rsid w:val="00403077"/>
    <w:rsid w:val="0040514F"/>
    <w:rsid w:val="00405DD5"/>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3766A"/>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3C8"/>
    <w:rsid w:val="004635A6"/>
    <w:rsid w:val="00464543"/>
    <w:rsid w:val="00465B31"/>
    <w:rsid w:val="004672FC"/>
    <w:rsid w:val="00467DA9"/>
    <w:rsid w:val="0047096D"/>
    <w:rsid w:val="00471571"/>
    <w:rsid w:val="00471E73"/>
    <w:rsid w:val="004723E9"/>
    <w:rsid w:val="00474A5B"/>
    <w:rsid w:val="00474FC5"/>
    <w:rsid w:val="00475757"/>
    <w:rsid w:val="00477D82"/>
    <w:rsid w:val="004812DC"/>
    <w:rsid w:val="0048437E"/>
    <w:rsid w:val="004859BD"/>
    <w:rsid w:val="00485DB0"/>
    <w:rsid w:val="00487AA0"/>
    <w:rsid w:val="004906EB"/>
    <w:rsid w:val="004910E3"/>
    <w:rsid w:val="00491142"/>
    <w:rsid w:val="00491705"/>
    <w:rsid w:val="00491A1F"/>
    <w:rsid w:val="00491DF0"/>
    <w:rsid w:val="0049200F"/>
    <w:rsid w:val="00493C9D"/>
    <w:rsid w:val="00494A45"/>
    <w:rsid w:val="00494A9B"/>
    <w:rsid w:val="00494AD6"/>
    <w:rsid w:val="00495CA3"/>
    <w:rsid w:val="00496131"/>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0D2"/>
    <w:rsid w:val="004B2351"/>
    <w:rsid w:val="004B4556"/>
    <w:rsid w:val="004B5230"/>
    <w:rsid w:val="004B555E"/>
    <w:rsid w:val="004B5F30"/>
    <w:rsid w:val="004B6A92"/>
    <w:rsid w:val="004B78BB"/>
    <w:rsid w:val="004B7C5F"/>
    <w:rsid w:val="004C009E"/>
    <w:rsid w:val="004C1C4B"/>
    <w:rsid w:val="004C485B"/>
    <w:rsid w:val="004C4A0D"/>
    <w:rsid w:val="004C5E08"/>
    <w:rsid w:val="004D017D"/>
    <w:rsid w:val="004D17D7"/>
    <w:rsid w:val="004D29D4"/>
    <w:rsid w:val="004D3DF7"/>
    <w:rsid w:val="004D5611"/>
    <w:rsid w:val="004D5BBC"/>
    <w:rsid w:val="004D5FFD"/>
    <w:rsid w:val="004D64B6"/>
    <w:rsid w:val="004D6AB7"/>
    <w:rsid w:val="004D7365"/>
    <w:rsid w:val="004E2810"/>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4963"/>
    <w:rsid w:val="004F5B37"/>
    <w:rsid w:val="004F5F13"/>
    <w:rsid w:val="004F644A"/>
    <w:rsid w:val="004F6F2C"/>
    <w:rsid w:val="004F75CF"/>
    <w:rsid w:val="004F7C92"/>
    <w:rsid w:val="004F7CF9"/>
    <w:rsid w:val="0050273F"/>
    <w:rsid w:val="00502D83"/>
    <w:rsid w:val="0050326B"/>
    <w:rsid w:val="00503485"/>
    <w:rsid w:val="00503E00"/>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CB2"/>
    <w:rsid w:val="00533E90"/>
    <w:rsid w:val="00533FAA"/>
    <w:rsid w:val="00534AA5"/>
    <w:rsid w:val="0053751B"/>
    <w:rsid w:val="00537956"/>
    <w:rsid w:val="0054064D"/>
    <w:rsid w:val="00540974"/>
    <w:rsid w:val="00540CDC"/>
    <w:rsid w:val="00541F0C"/>
    <w:rsid w:val="005434FF"/>
    <w:rsid w:val="00546BF6"/>
    <w:rsid w:val="0054759B"/>
    <w:rsid w:val="005479EE"/>
    <w:rsid w:val="00547A1B"/>
    <w:rsid w:val="00547B99"/>
    <w:rsid w:val="00550019"/>
    <w:rsid w:val="005514E8"/>
    <w:rsid w:val="00552376"/>
    <w:rsid w:val="005528DB"/>
    <w:rsid w:val="005542A1"/>
    <w:rsid w:val="0055471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0F9F"/>
    <w:rsid w:val="005712F0"/>
    <w:rsid w:val="00574607"/>
    <w:rsid w:val="00575831"/>
    <w:rsid w:val="0057723F"/>
    <w:rsid w:val="00580F54"/>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030"/>
    <w:rsid w:val="005A38B0"/>
    <w:rsid w:val="005A3BC8"/>
    <w:rsid w:val="005A4B76"/>
    <w:rsid w:val="005A4C41"/>
    <w:rsid w:val="005A6118"/>
    <w:rsid w:val="005A65EF"/>
    <w:rsid w:val="005A6B74"/>
    <w:rsid w:val="005A6CC1"/>
    <w:rsid w:val="005A7129"/>
    <w:rsid w:val="005B1ED0"/>
    <w:rsid w:val="005B3C5D"/>
    <w:rsid w:val="005B4295"/>
    <w:rsid w:val="005B48E5"/>
    <w:rsid w:val="005B4B64"/>
    <w:rsid w:val="005B5437"/>
    <w:rsid w:val="005B5686"/>
    <w:rsid w:val="005B6BED"/>
    <w:rsid w:val="005B774E"/>
    <w:rsid w:val="005C18BB"/>
    <w:rsid w:val="005C1944"/>
    <w:rsid w:val="005C1E38"/>
    <w:rsid w:val="005C23BF"/>
    <w:rsid w:val="005C318B"/>
    <w:rsid w:val="005C489F"/>
    <w:rsid w:val="005C554D"/>
    <w:rsid w:val="005C58F1"/>
    <w:rsid w:val="005C68E6"/>
    <w:rsid w:val="005C6FDB"/>
    <w:rsid w:val="005C72F1"/>
    <w:rsid w:val="005C7631"/>
    <w:rsid w:val="005C7DC0"/>
    <w:rsid w:val="005D06F2"/>
    <w:rsid w:val="005D07E4"/>
    <w:rsid w:val="005D2A9E"/>
    <w:rsid w:val="005D3687"/>
    <w:rsid w:val="005D37C5"/>
    <w:rsid w:val="005D5AF5"/>
    <w:rsid w:val="005D5E1C"/>
    <w:rsid w:val="005D609B"/>
    <w:rsid w:val="005D7714"/>
    <w:rsid w:val="005E04FF"/>
    <w:rsid w:val="005E142C"/>
    <w:rsid w:val="005E28DA"/>
    <w:rsid w:val="005E2BCF"/>
    <w:rsid w:val="005E2F93"/>
    <w:rsid w:val="005E37E5"/>
    <w:rsid w:val="005E481A"/>
    <w:rsid w:val="005E4A7B"/>
    <w:rsid w:val="005E53E0"/>
    <w:rsid w:val="005E5E88"/>
    <w:rsid w:val="005E6063"/>
    <w:rsid w:val="005E63DC"/>
    <w:rsid w:val="005E71EB"/>
    <w:rsid w:val="005F02BB"/>
    <w:rsid w:val="005F0649"/>
    <w:rsid w:val="005F0B1B"/>
    <w:rsid w:val="005F1ECA"/>
    <w:rsid w:val="005F3CE9"/>
    <w:rsid w:val="005F4537"/>
    <w:rsid w:val="005F6B3C"/>
    <w:rsid w:val="00600D6A"/>
    <w:rsid w:val="0060143F"/>
    <w:rsid w:val="00601EF6"/>
    <w:rsid w:val="00602514"/>
    <w:rsid w:val="00603E00"/>
    <w:rsid w:val="00604135"/>
    <w:rsid w:val="00605F3B"/>
    <w:rsid w:val="00606149"/>
    <w:rsid w:val="00606B27"/>
    <w:rsid w:val="006070A3"/>
    <w:rsid w:val="0061135A"/>
    <w:rsid w:val="0061269F"/>
    <w:rsid w:val="00612D80"/>
    <w:rsid w:val="00613DEA"/>
    <w:rsid w:val="00615A31"/>
    <w:rsid w:val="00615E00"/>
    <w:rsid w:val="00616F3C"/>
    <w:rsid w:val="00617104"/>
    <w:rsid w:val="006178B2"/>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6849"/>
    <w:rsid w:val="00637544"/>
    <w:rsid w:val="00641071"/>
    <w:rsid w:val="00645623"/>
    <w:rsid w:val="0064713F"/>
    <w:rsid w:val="0065074A"/>
    <w:rsid w:val="00650D35"/>
    <w:rsid w:val="00651CC4"/>
    <w:rsid w:val="006527F9"/>
    <w:rsid w:val="00653154"/>
    <w:rsid w:val="006534F2"/>
    <w:rsid w:val="006536DD"/>
    <w:rsid w:val="006537DA"/>
    <w:rsid w:val="006540CC"/>
    <w:rsid w:val="0065547D"/>
    <w:rsid w:val="00656B5A"/>
    <w:rsid w:val="00656E25"/>
    <w:rsid w:val="00657CE0"/>
    <w:rsid w:val="006600DF"/>
    <w:rsid w:val="006607AF"/>
    <w:rsid w:val="0066308D"/>
    <w:rsid w:val="00663728"/>
    <w:rsid w:val="0066557A"/>
    <w:rsid w:val="00666793"/>
    <w:rsid w:val="00666E5A"/>
    <w:rsid w:val="0066752C"/>
    <w:rsid w:val="006675C1"/>
    <w:rsid w:val="00667625"/>
    <w:rsid w:val="00670205"/>
    <w:rsid w:val="00670A6B"/>
    <w:rsid w:val="0067145B"/>
    <w:rsid w:val="00672A2E"/>
    <w:rsid w:val="00673E6B"/>
    <w:rsid w:val="00674AFB"/>
    <w:rsid w:val="0067570D"/>
    <w:rsid w:val="0067612C"/>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1CA"/>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88C"/>
    <w:rsid w:val="006C6DDE"/>
    <w:rsid w:val="006D3DE6"/>
    <w:rsid w:val="006D630C"/>
    <w:rsid w:val="006D75E6"/>
    <w:rsid w:val="006D77AB"/>
    <w:rsid w:val="006D7E2E"/>
    <w:rsid w:val="006E09F7"/>
    <w:rsid w:val="006E25E8"/>
    <w:rsid w:val="006E349D"/>
    <w:rsid w:val="006E5C2B"/>
    <w:rsid w:val="006E653B"/>
    <w:rsid w:val="006E7435"/>
    <w:rsid w:val="006E7C7F"/>
    <w:rsid w:val="006F166E"/>
    <w:rsid w:val="006F21DD"/>
    <w:rsid w:val="006F2267"/>
    <w:rsid w:val="006F237E"/>
    <w:rsid w:val="006F2D30"/>
    <w:rsid w:val="006F326D"/>
    <w:rsid w:val="006F39D4"/>
    <w:rsid w:val="006F53B0"/>
    <w:rsid w:val="006F6DF3"/>
    <w:rsid w:val="00700206"/>
    <w:rsid w:val="007005DF"/>
    <w:rsid w:val="00700AFC"/>
    <w:rsid w:val="0070150B"/>
    <w:rsid w:val="00701610"/>
    <w:rsid w:val="00701F3D"/>
    <w:rsid w:val="00701FC4"/>
    <w:rsid w:val="00702B28"/>
    <w:rsid w:val="00702D79"/>
    <w:rsid w:val="00703132"/>
    <w:rsid w:val="007044E3"/>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A4E"/>
    <w:rsid w:val="00747CE8"/>
    <w:rsid w:val="00750F12"/>
    <w:rsid w:val="007510F6"/>
    <w:rsid w:val="00752D91"/>
    <w:rsid w:val="007531E3"/>
    <w:rsid w:val="00753975"/>
    <w:rsid w:val="00753AE1"/>
    <w:rsid w:val="007545C9"/>
    <w:rsid w:val="0075703F"/>
    <w:rsid w:val="0075762D"/>
    <w:rsid w:val="007612A6"/>
    <w:rsid w:val="00761541"/>
    <w:rsid w:val="00761CC5"/>
    <w:rsid w:val="00762162"/>
    <w:rsid w:val="00762CB8"/>
    <w:rsid w:val="0076413C"/>
    <w:rsid w:val="00764F22"/>
    <w:rsid w:val="007656E2"/>
    <w:rsid w:val="007659E5"/>
    <w:rsid w:val="007706BE"/>
    <w:rsid w:val="00771351"/>
    <w:rsid w:val="007742B7"/>
    <w:rsid w:val="00774DBC"/>
    <w:rsid w:val="00782340"/>
    <w:rsid w:val="007827D0"/>
    <w:rsid w:val="0078319C"/>
    <w:rsid w:val="00783534"/>
    <w:rsid w:val="0078483A"/>
    <w:rsid w:val="00785158"/>
    <w:rsid w:val="00787A76"/>
    <w:rsid w:val="00787A90"/>
    <w:rsid w:val="0079066D"/>
    <w:rsid w:val="00790730"/>
    <w:rsid w:val="00791272"/>
    <w:rsid w:val="007913F6"/>
    <w:rsid w:val="00792212"/>
    <w:rsid w:val="00792F1C"/>
    <w:rsid w:val="00793321"/>
    <w:rsid w:val="00795EC8"/>
    <w:rsid w:val="007969CF"/>
    <w:rsid w:val="0079738C"/>
    <w:rsid w:val="007A1170"/>
    <w:rsid w:val="007A21D1"/>
    <w:rsid w:val="007A2292"/>
    <w:rsid w:val="007A4D2D"/>
    <w:rsid w:val="007A5A0C"/>
    <w:rsid w:val="007A6B8F"/>
    <w:rsid w:val="007B2E2F"/>
    <w:rsid w:val="007B30D6"/>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A26"/>
    <w:rsid w:val="007D437B"/>
    <w:rsid w:val="007D44A7"/>
    <w:rsid w:val="007D6F04"/>
    <w:rsid w:val="007D7E9C"/>
    <w:rsid w:val="007E1BC8"/>
    <w:rsid w:val="007E1F0A"/>
    <w:rsid w:val="007E3062"/>
    <w:rsid w:val="007E3C64"/>
    <w:rsid w:val="007E445E"/>
    <w:rsid w:val="007E51D6"/>
    <w:rsid w:val="007E5A99"/>
    <w:rsid w:val="007E6A61"/>
    <w:rsid w:val="007E7DC1"/>
    <w:rsid w:val="007F0664"/>
    <w:rsid w:val="007F174A"/>
    <w:rsid w:val="007F22D2"/>
    <w:rsid w:val="007F3DB0"/>
    <w:rsid w:val="007F4D3D"/>
    <w:rsid w:val="007F66B9"/>
    <w:rsid w:val="00801C80"/>
    <w:rsid w:val="00801CE4"/>
    <w:rsid w:val="00801FEF"/>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0B25"/>
    <w:rsid w:val="00842EE7"/>
    <w:rsid w:val="0084352F"/>
    <w:rsid w:val="00843752"/>
    <w:rsid w:val="00843B83"/>
    <w:rsid w:val="00843C00"/>
    <w:rsid w:val="00844F92"/>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2D5A"/>
    <w:rsid w:val="00895EED"/>
    <w:rsid w:val="00896B16"/>
    <w:rsid w:val="0089774F"/>
    <w:rsid w:val="00897D75"/>
    <w:rsid w:val="008A115B"/>
    <w:rsid w:val="008A14AF"/>
    <w:rsid w:val="008A1D50"/>
    <w:rsid w:val="008A23F4"/>
    <w:rsid w:val="008A2988"/>
    <w:rsid w:val="008A58C7"/>
    <w:rsid w:val="008A5C73"/>
    <w:rsid w:val="008A64BE"/>
    <w:rsid w:val="008A736E"/>
    <w:rsid w:val="008B1FD5"/>
    <w:rsid w:val="008B42D0"/>
    <w:rsid w:val="008B4363"/>
    <w:rsid w:val="008B4FBD"/>
    <w:rsid w:val="008B5203"/>
    <w:rsid w:val="008B6029"/>
    <w:rsid w:val="008B65BB"/>
    <w:rsid w:val="008B69B1"/>
    <w:rsid w:val="008B7004"/>
    <w:rsid w:val="008B7D9C"/>
    <w:rsid w:val="008C0980"/>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0D48"/>
    <w:rsid w:val="008F14AF"/>
    <w:rsid w:val="008F14B9"/>
    <w:rsid w:val="008F38A2"/>
    <w:rsid w:val="008F4401"/>
    <w:rsid w:val="008F5F40"/>
    <w:rsid w:val="008F657F"/>
    <w:rsid w:val="008F6C61"/>
    <w:rsid w:val="00901F83"/>
    <w:rsid w:val="00902F35"/>
    <w:rsid w:val="00903DD6"/>
    <w:rsid w:val="00904D37"/>
    <w:rsid w:val="00905909"/>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69E"/>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379"/>
    <w:rsid w:val="009444FB"/>
    <w:rsid w:val="00944569"/>
    <w:rsid w:val="00944C1D"/>
    <w:rsid w:val="00946897"/>
    <w:rsid w:val="00947D31"/>
    <w:rsid w:val="0095005C"/>
    <w:rsid w:val="0095016D"/>
    <w:rsid w:val="0095096E"/>
    <w:rsid w:val="00950D3D"/>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4F17"/>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1AA8"/>
    <w:rsid w:val="009927F3"/>
    <w:rsid w:val="00993734"/>
    <w:rsid w:val="00994027"/>
    <w:rsid w:val="00995AB2"/>
    <w:rsid w:val="00995F52"/>
    <w:rsid w:val="009969CD"/>
    <w:rsid w:val="00996C00"/>
    <w:rsid w:val="00997487"/>
    <w:rsid w:val="009A0041"/>
    <w:rsid w:val="009A0E43"/>
    <w:rsid w:val="009A2B33"/>
    <w:rsid w:val="009A2F3A"/>
    <w:rsid w:val="009A39C5"/>
    <w:rsid w:val="009A3A3B"/>
    <w:rsid w:val="009A4EA9"/>
    <w:rsid w:val="009A525F"/>
    <w:rsid w:val="009A7022"/>
    <w:rsid w:val="009A73BF"/>
    <w:rsid w:val="009B1350"/>
    <w:rsid w:val="009B1F08"/>
    <w:rsid w:val="009B2C02"/>
    <w:rsid w:val="009B2EF1"/>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C6F15"/>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27B8"/>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4C1"/>
    <w:rsid w:val="00A20853"/>
    <w:rsid w:val="00A20A4C"/>
    <w:rsid w:val="00A20DD7"/>
    <w:rsid w:val="00A21EBA"/>
    <w:rsid w:val="00A21F91"/>
    <w:rsid w:val="00A2200A"/>
    <w:rsid w:val="00A228C3"/>
    <w:rsid w:val="00A22CCC"/>
    <w:rsid w:val="00A22D17"/>
    <w:rsid w:val="00A22D2D"/>
    <w:rsid w:val="00A247B3"/>
    <w:rsid w:val="00A24A10"/>
    <w:rsid w:val="00A31242"/>
    <w:rsid w:val="00A316C7"/>
    <w:rsid w:val="00A31C7C"/>
    <w:rsid w:val="00A3222A"/>
    <w:rsid w:val="00A33FF3"/>
    <w:rsid w:val="00A34673"/>
    <w:rsid w:val="00A348BC"/>
    <w:rsid w:val="00A36018"/>
    <w:rsid w:val="00A371F7"/>
    <w:rsid w:val="00A37C90"/>
    <w:rsid w:val="00A403BC"/>
    <w:rsid w:val="00A42504"/>
    <w:rsid w:val="00A42ED0"/>
    <w:rsid w:val="00A42EF1"/>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B4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B3A"/>
    <w:rsid w:val="00A72EE0"/>
    <w:rsid w:val="00A735EB"/>
    <w:rsid w:val="00A73E2F"/>
    <w:rsid w:val="00A76C91"/>
    <w:rsid w:val="00A770B1"/>
    <w:rsid w:val="00A82AC4"/>
    <w:rsid w:val="00A82B56"/>
    <w:rsid w:val="00A8313D"/>
    <w:rsid w:val="00A834F0"/>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4689"/>
    <w:rsid w:val="00AA5480"/>
    <w:rsid w:val="00AA68A1"/>
    <w:rsid w:val="00AA7970"/>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2FB4"/>
    <w:rsid w:val="00AD4537"/>
    <w:rsid w:val="00AD47D7"/>
    <w:rsid w:val="00AD5224"/>
    <w:rsid w:val="00AD6553"/>
    <w:rsid w:val="00AD785E"/>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590D"/>
    <w:rsid w:val="00AF7AC1"/>
    <w:rsid w:val="00AF7C48"/>
    <w:rsid w:val="00B01A16"/>
    <w:rsid w:val="00B02983"/>
    <w:rsid w:val="00B029AB"/>
    <w:rsid w:val="00B030AF"/>
    <w:rsid w:val="00B045C8"/>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EAA"/>
    <w:rsid w:val="00B30852"/>
    <w:rsid w:val="00B31C62"/>
    <w:rsid w:val="00B32391"/>
    <w:rsid w:val="00B33C61"/>
    <w:rsid w:val="00B346DC"/>
    <w:rsid w:val="00B352D2"/>
    <w:rsid w:val="00B35536"/>
    <w:rsid w:val="00B357E8"/>
    <w:rsid w:val="00B35A0F"/>
    <w:rsid w:val="00B35F00"/>
    <w:rsid w:val="00B36BAE"/>
    <w:rsid w:val="00B36DF0"/>
    <w:rsid w:val="00B371EF"/>
    <w:rsid w:val="00B41674"/>
    <w:rsid w:val="00B4174F"/>
    <w:rsid w:val="00B425A6"/>
    <w:rsid w:val="00B42A00"/>
    <w:rsid w:val="00B43BD7"/>
    <w:rsid w:val="00B43F40"/>
    <w:rsid w:val="00B44B90"/>
    <w:rsid w:val="00B4512C"/>
    <w:rsid w:val="00B454A4"/>
    <w:rsid w:val="00B45CAA"/>
    <w:rsid w:val="00B45FA6"/>
    <w:rsid w:val="00B46ABA"/>
    <w:rsid w:val="00B502C4"/>
    <w:rsid w:val="00B510BE"/>
    <w:rsid w:val="00B51C0C"/>
    <w:rsid w:val="00B5453C"/>
    <w:rsid w:val="00B54736"/>
    <w:rsid w:val="00B54857"/>
    <w:rsid w:val="00B54B0C"/>
    <w:rsid w:val="00B54BAE"/>
    <w:rsid w:val="00B5530A"/>
    <w:rsid w:val="00B55554"/>
    <w:rsid w:val="00B5607F"/>
    <w:rsid w:val="00B56917"/>
    <w:rsid w:val="00B57101"/>
    <w:rsid w:val="00B57327"/>
    <w:rsid w:val="00B60259"/>
    <w:rsid w:val="00B60D06"/>
    <w:rsid w:val="00B61180"/>
    <w:rsid w:val="00B61B91"/>
    <w:rsid w:val="00B61CA9"/>
    <w:rsid w:val="00B634A2"/>
    <w:rsid w:val="00B63A5F"/>
    <w:rsid w:val="00B63D19"/>
    <w:rsid w:val="00B645D9"/>
    <w:rsid w:val="00B655CD"/>
    <w:rsid w:val="00B65C83"/>
    <w:rsid w:val="00B70431"/>
    <w:rsid w:val="00B70639"/>
    <w:rsid w:val="00B713BD"/>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87A9B"/>
    <w:rsid w:val="00B93631"/>
    <w:rsid w:val="00B93845"/>
    <w:rsid w:val="00B9399E"/>
    <w:rsid w:val="00B94436"/>
    <w:rsid w:val="00B94FCA"/>
    <w:rsid w:val="00B96ADB"/>
    <w:rsid w:val="00B975D9"/>
    <w:rsid w:val="00BA0450"/>
    <w:rsid w:val="00BA045A"/>
    <w:rsid w:val="00BA3B10"/>
    <w:rsid w:val="00BA5A5C"/>
    <w:rsid w:val="00BA5E4E"/>
    <w:rsid w:val="00BA6FF1"/>
    <w:rsid w:val="00BB0B40"/>
    <w:rsid w:val="00BB27C2"/>
    <w:rsid w:val="00BB287E"/>
    <w:rsid w:val="00BB3EA1"/>
    <w:rsid w:val="00BB42EE"/>
    <w:rsid w:val="00BB6FB0"/>
    <w:rsid w:val="00BB7139"/>
    <w:rsid w:val="00BC1318"/>
    <w:rsid w:val="00BC27C8"/>
    <w:rsid w:val="00BC29DD"/>
    <w:rsid w:val="00BC49EE"/>
    <w:rsid w:val="00BC4B72"/>
    <w:rsid w:val="00BC505C"/>
    <w:rsid w:val="00BC73E1"/>
    <w:rsid w:val="00BD0EF5"/>
    <w:rsid w:val="00BD2068"/>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A6A"/>
    <w:rsid w:val="00BE631D"/>
    <w:rsid w:val="00BE7B7F"/>
    <w:rsid w:val="00BF0FF9"/>
    <w:rsid w:val="00BF1922"/>
    <w:rsid w:val="00BF2A3A"/>
    <w:rsid w:val="00BF3B55"/>
    <w:rsid w:val="00BF520A"/>
    <w:rsid w:val="00BF53A3"/>
    <w:rsid w:val="00BF581F"/>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95"/>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3E75"/>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052"/>
    <w:rsid w:val="00C6017B"/>
    <w:rsid w:val="00C604DC"/>
    <w:rsid w:val="00C60C4F"/>
    <w:rsid w:val="00C6130D"/>
    <w:rsid w:val="00C62B00"/>
    <w:rsid w:val="00C63783"/>
    <w:rsid w:val="00C65B49"/>
    <w:rsid w:val="00C661EE"/>
    <w:rsid w:val="00C677AA"/>
    <w:rsid w:val="00C731E5"/>
    <w:rsid w:val="00C73794"/>
    <w:rsid w:val="00C74A32"/>
    <w:rsid w:val="00C754D0"/>
    <w:rsid w:val="00C75D4B"/>
    <w:rsid w:val="00C75EB0"/>
    <w:rsid w:val="00C76DD0"/>
    <w:rsid w:val="00C80221"/>
    <w:rsid w:val="00C80612"/>
    <w:rsid w:val="00C80756"/>
    <w:rsid w:val="00C86884"/>
    <w:rsid w:val="00C87108"/>
    <w:rsid w:val="00C87D63"/>
    <w:rsid w:val="00C9208B"/>
    <w:rsid w:val="00C920CE"/>
    <w:rsid w:val="00C9366C"/>
    <w:rsid w:val="00C93C41"/>
    <w:rsid w:val="00C941DF"/>
    <w:rsid w:val="00C94218"/>
    <w:rsid w:val="00C942E7"/>
    <w:rsid w:val="00C954FB"/>
    <w:rsid w:val="00C95549"/>
    <w:rsid w:val="00C95BBA"/>
    <w:rsid w:val="00C95F22"/>
    <w:rsid w:val="00CA101E"/>
    <w:rsid w:val="00CA26B1"/>
    <w:rsid w:val="00CA3532"/>
    <w:rsid w:val="00CA36EF"/>
    <w:rsid w:val="00CA4469"/>
    <w:rsid w:val="00CA44E3"/>
    <w:rsid w:val="00CA4D3A"/>
    <w:rsid w:val="00CA6A35"/>
    <w:rsid w:val="00CA6BB0"/>
    <w:rsid w:val="00CB2C41"/>
    <w:rsid w:val="00CB30B5"/>
    <w:rsid w:val="00CB310C"/>
    <w:rsid w:val="00CB40EB"/>
    <w:rsid w:val="00CB5799"/>
    <w:rsid w:val="00CB5B28"/>
    <w:rsid w:val="00CB6674"/>
    <w:rsid w:val="00CC1799"/>
    <w:rsid w:val="00CC2899"/>
    <w:rsid w:val="00CC431F"/>
    <w:rsid w:val="00CC5DD7"/>
    <w:rsid w:val="00CC6700"/>
    <w:rsid w:val="00CC68CB"/>
    <w:rsid w:val="00CC6A03"/>
    <w:rsid w:val="00CC6A0A"/>
    <w:rsid w:val="00CC6B83"/>
    <w:rsid w:val="00CC6F9A"/>
    <w:rsid w:val="00CD06D1"/>
    <w:rsid w:val="00CD14E1"/>
    <w:rsid w:val="00CD188D"/>
    <w:rsid w:val="00CD195C"/>
    <w:rsid w:val="00CD1FBD"/>
    <w:rsid w:val="00CD24F3"/>
    <w:rsid w:val="00CD2627"/>
    <w:rsid w:val="00CD2709"/>
    <w:rsid w:val="00CD2A84"/>
    <w:rsid w:val="00CD4E6D"/>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5FF9"/>
    <w:rsid w:val="00CF6756"/>
    <w:rsid w:val="00CF6DCD"/>
    <w:rsid w:val="00CF74E7"/>
    <w:rsid w:val="00D00395"/>
    <w:rsid w:val="00D021B0"/>
    <w:rsid w:val="00D03C01"/>
    <w:rsid w:val="00D041BB"/>
    <w:rsid w:val="00D04E35"/>
    <w:rsid w:val="00D054C9"/>
    <w:rsid w:val="00D06E24"/>
    <w:rsid w:val="00D072C7"/>
    <w:rsid w:val="00D07D6F"/>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3389"/>
    <w:rsid w:val="00D33F53"/>
    <w:rsid w:val="00D35265"/>
    <w:rsid w:val="00D374E7"/>
    <w:rsid w:val="00D402F1"/>
    <w:rsid w:val="00D404C5"/>
    <w:rsid w:val="00D4178D"/>
    <w:rsid w:val="00D41914"/>
    <w:rsid w:val="00D42C86"/>
    <w:rsid w:val="00D42F0B"/>
    <w:rsid w:val="00D42FAF"/>
    <w:rsid w:val="00D46A1C"/>
    <w:rsid w:val="00D52AB1"/>
    <w:rsid w:val="00D5515E"/>
    <w:rsid w:val="00D568D6"/>
    <w:rsid w:val="00D60F88"/>
    <w:rsid w:val="00D61407"/>
    <w:rsid w:val="00D63620"/>
    <w:rsid w:val="00D648A8"/>
    <w:rsid w:val="00D649DA"/>
    <w:rsid w:val="00D64B22"/>
    <w:rsid w:val="00D654CA"/>
    <w:rsid w:val="00D65551"/>
    <w:rsid w:val="00D65598"/>
    <w:rsid w:val="00D66979"/>
    <w:rsid w:val="00D671CB"/>
    <w:rsid w:val="00D67713"/>
    <w:rsid w:val="00D7038C"/>
    <w:rsid w:val="00D704FE"/>
    <w:rsid w:val="00D70CC8"/>
    <w:rsid w:val="00D71A4B"/>
    <w:rsid w:val="00D725B4"/>
    <w:rsid w:val="00D72799"/>
    <w:rsid w:val="00D72840"/>
    <w:rsid w:val="00D729C2"/>
    <w:rsid w:val="00D76C57"/>
    <w:rsid w:val="00D76ECA"/>
    <w:rsid w:val="00D81B30"/>
    <w:rsid w:val="00D81C42"/>
    <w:rsid w:val="00D81CB9"/>
    <w:rsid w:val="00D821A3"/>
    <w:rsid w:val="00D8519B"/>
    <w:rsid w:val="00D86054"/>
    <w:rsid w:val="00D860E1"/>
    <w:rsid w:val="00D86300"/>
    <w:rsid w:val="00D86504"/>
    <w:rsid w:val="00D86ADA"/>
    <w:rsid w:val="00D86F81"/>
    <w:rsid w:val="00D8712F"/>
    <w:rsid w:val="00D87A94"/>
    <w:rsid w:val="00D87EFA"/>
    <w:rsid w:val="00D90546"/>
    <w:rsid w:val="00D914F4"/>
    <w:rsid w:val="00D936DC"/>
    <w:rsid w:val="00D97A93"/>
    <w:rsid w:val="00DA07F7"/>
    <w:rsid w:val="00DA1A9E"/>
    <w:rsid w:val="00DA1B76"/>
    <w:rsid w:val="00DA3029"/>
    <w:rsid w:val="00DA3352"/>
    <w:rsid w:val="00DA3E03"/>
    <w:rsid w:val="00DA48B1"/>
    <w:rsid w:val="00DA64E0"/>
    <w:rsid w:val="00DA7E70"/>
    <w:rsid w:val="00DB07BC"/>
    <w:rsid w:val="00DB0BAD"/>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CD7"/>
    <w:rsid w:val="00DC5F89"/>
    <w:rsid w:val="00DC6072"/>
    <w:rsid w:val="00DC7794"/>
    <w:rsid w:val="00DC77A2"/>
    <w:rsid w:val="00DC7E8A"/>
    <w:rsid w:val="00DD0ABE"/>
    <w:rsid w:val="00DD117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B8B"/>
    <w:rsid w:val="00E42C4A"/>
    <w:rsid w:val="00E44732"/>
    <w:rsid w:val="00E44BB1"/>
    <w:rsid w:val="00E44BE2"/>
    <w:rsid w:val="00E46765"/>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37F1"/>
    <w:rsid w:val="00E63B37"/>
    <w:rsid w:val="00E640E1"/>
    <w:rsid w:val="00E66282"/>
    <w:rsid w:val="00E66F59"/>
    <w:rsid w:val="00E67204"/>
    <w:rsid w:val="00E7019F"/>
    <w:rsid w:val="00E70CF4"/>
    <w:rsid w:val="00E72C6A"/>
    <w:rsid w:val="00E731A1"/>
    <w:rsid w:val="00E74F2E"/>
    <w:rsid w:val="00E75DF0"/>
    <w:rsid w:val="00E7632B"/>
    <w:rsid w:val="00E7657E"/>
    <w:rsid w:val="00E770AB"/>
    <w:rsid w:val="00E770DE"/>
    <w:rsid w:val="00E801DE"/>
    <w:rsid w:val="00E81367"/>
    <w:rsid w:val="00E8230E"/>
    <w:rsid w:val="00E82DF1"/>
    <w:rsid w:val="00E831C3"/>
    <w:rsid w:val="00E85104"/>
    <w:rsid w:val="00E85487"/>
    <w:rsid w:val="00E85FEA"/>
    <w:rsid w:val="00E90C95"/>
    <w:rsid w:val="00E90ECF"/>
    <w:rsid w:val="00E93213"/>
    <w:rsid w:val="00E95C22"/>
    <w:rsid w:val="00E95DF3"/>
    <w:rsid w:val="00E97161"/>
    <w:rsid w:val="00E974F2"/>
    <w:rsid w:val="00E97A2C"/>
    <w:rsid w:val="00EA0469"/>
    <w:rsid w:val="00EA0560"/>
    <w:rsid w:val="00EA057F"/>
    <w:rsid w:val="00EA2F59"/>
    <w:rsid w:val="00EA4D6B"/>
    <w:rsid w:val="00EA5926"/>
    <w:rsid w:val="00EA61A6"/>
    <w:rsid w:val="00EA6484"/>
    <w:rsid w:val="00EB05F2"/>
    <w:rsid w:val="00EB0940"/>
    <w:rsid w:val="00EB0ADA"/>
    <w:rsid w:val="00EB0D46"/>
    <w:rsid w:val="00EB2044"/>
    <w:rsid w:val="00EB249F"/>
    <w:rsid w:val="00EB3B09"/>
    <w:rsid w:val="00EB430C"/>
    <w:rsid w:val="00EB51A7"/>
    <w:rsid w:val="00EB7AC1"/>
    <w:rsid w:val="00EC0935"/>
    <w:rsid w:val="00EC157C"/>
    <w:rsid w:val="00EC165E"/>
    <w:rsid w:val="00EC33C8"/>
    <w:rsid w:val="00EC4992"/>
    <w:rsid w:val="00EC4E3D"/>
    <w:rsid w:val="00EC62E5"/>
    <w:rsid w:val="00EC6C1E"/>
    <w:rsid w:val="00EC6FDB"/>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23E1"/>
    <w:rsid w:val="00F1450E"/>
    <w:rsid w:val="00F158A3"/>
    <w:rsid w:val="00F165ED"/>
    <w:rsid w:val="00F16DCF"/>
    <w:rsid w:val="00F2017D"/>
    <w:rsid w:val="00F2052C"/>
    <w:rsid w:val="00F226AB"/>
    <w:rsid w:val="00F24980"/>
    <w:rsid w:val="00F24E26"/>
    <w:rsid w:val="00F259B6"/>
    <w:rsid w:val="00F30FC5"/>
    <w:rsid w:val="00F3118B"/>
    <w:rsid w:val="00F32B78"/>
    <w:rsid w:val="00F32E7B"/>
    <w:rsid w:val="00F36A09"/>
    <w:rsid w:val="00F37412"/>
    <w:rsid w:val="00F3754A"/>
    <w:rsid w:val="00F42885"/>
    <w:rsid w:val="00F43C4D"/>
    <w:rsid w:val="00F44EB8"/>
    <w:rsid w:val="00F451AA"/>
    <w:rsid w:val="00F45C0D"/>
    <w:rsid w:val="00F46B8A"/>
    <w:rsid w:val="00F47155"/>
    <w:rsid w:val="00F47B9F"/>
    <w:rsid w:val="00F5061C"/>
    <w:rsid w:val="00F50C8A"/>
    <w:rsid w:val="00F528DE"/>
    <w:rsid w:val="00F549DA"/>
    <w:rsid w:val="00F54B34"/>
    <w:rsid w:val="00F550EE"/>
    <w:rsid w:val="00F556D4"/>
    <w:rsid w:val="00F55EEC"/>
    <w:rsid w:val="00F5666F"/>
    <w:rsid w:val="00F576DA"/>
    <w:rsid w:val="00F5775A"/>
    <w:rsid w:val="00F578F4"/>
    <w:rsid w:val="00F60279"/>
    <w:rsid w:val="00F615F9"/>
    <w:rsid w:val="00F61833"/>
    <w:rsid w:val="00F62CAB"/>
    <w:rsid w:val="00F62D7D"/>
    <w:rsid w:val="00F63F16"/>
    <w:rsid w:val="00F641C9"/>
    <w:rsid w:val="00F644E7"/>
    <w:rsid w:val="00F647F7"/>
    <w:rsid w:val="00F65AD5"/>
    <w:rsid w:val="00F65AE5"/>
    <w:rsid w:val="00F66199"/>
    <w:rsid w:val="00F66F89"/>
    <w:rsid w:val="00F704C6"/>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953"/>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7243"/>
    <w:rsid w:val="00FC7E07"/>
    <w:rsid w:val="00FD0793"/>
    <w:rsid w:val="00FD0E4B"/>
    <w:rsid w:val="00FD0E80"/>
    <w:rsid w:val="00FD1E41"/>
    <w:rsid w:val="00FD39AE"/>
    <w:rsid w:val="00FD3C15"/>
    <w:rsid w:val="00FD4F98"/>
    <w:rsid w:val="00FD50AF"/>
    <w:rsid w:val="00FD53C6"/>
    <w:rsid w:val="00FD785F"/>
    <w:rsid w:val="00FE1399"/>
    <w:rsid w:val="00FE1658"/>
    <w:rsid w:val="00FE349B"/>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42012">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83455221">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171794984">
      <w:bodyDiv w:val="1"/>
      <w:marLeft w:val="0"/>
      <w:marRight w:val="0"/>
      <w:marTop w:val="0"/>
      <w:marBottom w:val="0"/>
      <w:divBdr>
        <w:top w:val="none" w:sz="0" w:space="0" w:color="auto"/>
        <w:left w:val="none" w:sz="0" w:space="0" w:color="auto"/>
        <w:bottom w:val="none" w:sz="0" w:space="0" w:color="auto"/>
        <w:right w:val="none" w:sz="0" w:space="0" w:color="auto"/>
      </w:divBdr>
    </w:div>
    <w:div w:id="1475218931">
      <w:bodyDiv w:val="1"/>
      <w:marLeft w:val="0"/>
      <w:marRight w:val="0"/>
      <w:marTop w:val="0"/>
      <w:marBottom w:val="0"/>
      <w:divBdr>
        <w:top w:val="none" w:sz="0" w:space="0" w:color="auto"/>
        <w:left w:val="none" w:sz="0" w:space="0" w:color="auto"/>
        <w:bottom w:val="none" w:sz="0" w:space="0" w:color="auto"/>
        <w:right w:val="none" w:sz="0" w:space="0" w:color="auto"/>
      </w:divBdr>
    </w:div>
    <w:div w:id="1682009543">
      <w:bodyDiv w:val="1"/>
      <w:marLeft w:val="0"/>
      <w:marRight w:val="0"/>
      <w:marTop w:val="0"/>
      <w:marBottom w:val="0"/>
      <w:divBdr>
        <w:top w:val="none" w:sz="0" w:space="0" w:color="auto"/>
        <w:left w:val="none" w:sz="0" w:space="0" w:color="auto"/>
        <w:bottom w:val="none" w:sz="0" w:space="0" w:color="auto"/>
        <w:right w:val="none" w:sz="0" w:space="0" w:color="auto"/>
      </w:divBdr>
    </w:div>
    <w:div w:id="173954914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10 do SWZ-Ankieta-Część1, Część2.docx</dmsv2BaseFileName>
    <dmsv2BaseDisplayName xmlns="http://schemas.microsoft.com/sharepoint/v3">Zał. nr 10 do SWZ-Ankieta-Część1, Część2</dmsv2BaseDisplayName>
    <dmsv2SWPP2ObjectNumber xmlns="http://schemas.microsoft.com/sharepoint/v3" xsi:nil="true"/>
    <dmsv2SWPP2SumMD5 xmlns="http://schemas.microsoft.com/sharepoint/v3">904ec2f1ef392d1f61a5e73c7ee77507</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20286175</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ZKQJDXMXURTQ-1256211335-12016</_dlc_DocId>
    <_dlc_DocIdUrl xmlns="a19cb1c7-c5c7-46d4-85ae-d83685407bba">
      <Url>https://swpp2.dms.gkpge.pl/sites/31/_layouts/15/DocIdRedir.aspx?ID=ZKQJDXMXURTQ-1256211335-12016</Url>
      <Description>ZKQJDXMXURTQ-1256211335-12016</Description>
    </_dlc_DocIdUrl>
  </documentManagement>
</p:properties>
</file>

<file path=customXml/item2.xml>��< ? x m l   v e r s i o n = " 1 . 0 "   e n c o d i n g = " u t f - 1 6 " ? > < A r r a y O f D o c u m e n t L i n k   x m l n s : x s i = " h t t p : / / w w w . w 3 . o r g / 2 0 0 1 / X M L S c h e m a - i n s t a n c e "   x m l n s : x s d = " h t t p : / / w w w . w 3 . o r g / 2 0 0 1 / X M L S c h e m 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E0E6765A-70B7-4773-A395-BA6570977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884D78-FFC5-48AE-9029-6FDB8500CD85}">
  <ds:schemaRefs>
    <ds:schemaRef ds:uri="http://schemas.openxmlformats.org/officeDocument/2006/bibliography"/>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DE658F53-1394-4A9B-B217-0B1F53970B3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480</Words>
  <Characters>2884</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POST/DYS/OZ/GZA/02240/2025</dc:subject>
  <dc:creator>Kurpiewska Katarzyna [PGE S.A.]</dc:creator>
  <cp:lastModifiedBy>Swatowska Beata [PGE Dystr. O.Zamość]</cp:lastModifiedBy>
  <cp:revision>4</cp:revision>
  <cp:lastPrinted>2021-02-26T13:14:00Z</cp:lastPrinted>
  <dcterms:created xsi:type="dcterms:W3CDTF">2026-04-21T07:41:00Z</dcterms:created>
  <dcterms:modified xsi:type="dcterms:W3CDTF">2026-04-22T06:13:00Z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92ccb1ea-30e0-47c3-9c78-f0ece9fa9af3</vt:lpwstr>
  </property>
  <property fmtid="{D5CDD505-2E9C-101B-9397-08002B2CF9AE}" pid="4" name="MSIP_Label_66b5d990-821a-4d41-b503-280f184b2126_Enabled">
    <vt:lpwstr>true</vt:lpwstr>
  </property>
  <property fmtid="{D5CDD505-2E9C-101B-9397-08002B2CF9AE}" pid="5" name="MSIP_Label_66b5d990-821a-4d41-b503-280f184b2126_SetDate">
    <vt:lpwstr>2026-04-21T07:41:18Z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6351bf11-ba97-41b7-b39e-b0731c7505a0</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